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E62" w:rsidRDefault="002A4E62" w:rsidP="002A4E62">
      <w:pPr>
        <w:pStyle w:val="afff8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Муниципальное бюджетное  общеобразовательное учреждение «Покровско-Урустамакская средняя общеобразовательная школа»</w:t>
      </w:r>
    </w:p>
    <w:p w:rsidR="002A4E62" w:rsidRDefault="002A4E62" w:rsidP="002A4E62">
      <w:pPr>
        <w:pStyle w:val="afff8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Бавлинского муниципального района  Республики Татарстан</w:t>
      </w:r>
    </w:p>
    <w:p w:rsidR="002A4E62" w:rsidRDefault="002A4E62" w:rsidP="002A4E62">
      <w:pPr>
        <w:pStyle w:val="afff8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2A4E62" w:rsidRDefault="002A4E62" w:rsidP="002A4E62">
      <w:pPr>
        <w:pStyle w:val="afff8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tbl>
      <w:tblPr>
        <w:tblW w:w="9214" w:type="dxa"/>
        <w:tblInd w:w="8188" w:type="dxa"/>
        <w:tblLook w:val="04A0"/>
      </w:tblPr>
      <w:tblGrid>
        <w:gridCol w:w="9214"/>
      </w:tblGrid>
      <w:tr w:rsidR="002A4E62" w:rsidTr="002A4E62">
        <w:tc>
          <w:tcPr>
            <w:tcW w:w="9214" w:type="dxa"/>
          </w:tcPr>
          <w:p w:rsidR="002A4E62" w:rsidRDefault="002A4E62">
            <w:pPr>
              <w:pStyle w:val="afff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2A4E62" w:rsidRDefault="002A4E62">
            <w:pPr>
              <w:pStyle w:val="afff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Принято</w:t>
            </w:r>
          </w:p>
          <w:p w:rsidR="002A4E62" w:rsidRDefault="002A4E62">
            <w:pPr>
              <w:pStyle w:val="afff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Педагогическим советом  протокол  от __________ года №______</w:t>
            </w:r>
          </w:p>
          <w:p w:rsidR="002A4E62" w:rsidRDefault="002A4E62">
            <w:pPr>
              <w:pStyle w:val="afff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введено в действие приказом от ______________ года №________</w:t>
            </w:r>
          </w:p>
          <w:p w:rsidR="002A4E62" w:rsidRDefault="002A4E62">
            <w:pPr>
              <w:pStyle w:val="afff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Директор МБОУ «П-Урустамакская СОШ»</w:t>
            </w:r>
          </w:p>
          <w:p w:rsidR="002A4E62" w:rsidRDefault="002A4E62">
            <w:pPr>
              <w:pStyle w:val="afff8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                                                           _____________Ф.И.Чернов</w:t>
            </w:r>
          </w:p>
        </w:tc>
      </w:tr>
    </w:tbl>
    <w:p w:rsidR="002A4E62" w:rsidRDefault="002A4E62" w:rsidP="002A4E62">
      <w:pPr>
        <w:tabs>
          <w:tab w:val="left" w:pos="9923"/>
        </w:tabs>
        <w:spacing w:line="360" w:lineRule="auto"/>
        <w:ind w:left="4956" w:right="-143" w:firstLine="5250"/>
        <w:rPr>
          <w:lang w:eastAsia="en-US"/>
        </w:rPr>
      </w:pPr>
    </w:p>
    <w:p w:rsidR="002A4E62" w:rsidRDefault="002A4E62" w:rsidP="002A4E62">
      <w:pPr>
        <w:spacing w:line="360" w:lineRule="auto"/>
        <w:jc w:val="center"/>
        <w:rPr>
          <w:b/>
          <w:lang w:eastAsia="en-US"/>
        </w:rPr>
      </w:pPr>
    </w:p>
    <w:p w:rsidR="002A4E62" w:rsidRDefault="002A4E62" w:rsidP="002A4E62">
      <w:pPr>
        <w:spacing w:line="360" w:lineRule="auto"/>
        <w:jc w:val="center"/>
        <w:rPr>
          <w:b/>
          <w:lang w:eastAsia="en-US"/>
        </w:rPr>
      </w:pPr>
      <w:r>
        <w:rPr>
          <w:b/>
          <w:lang w:eastAsia="en-US"/>
        </w:rPr>
        <w:t>Рабочая программа</w:t>
      </w:r>
    </w:p>
    <w:p w:rsidR="002A4E62" w:rsidRDefault="002A4E62" w:rsidP="002A4E62">
      <w:pPr>
        <w:spacing w:line="360" w:lineRule="auto"/>
        <w:jc w:val="center"/>
        <w:rPr>
          <w:b/>
          <w:lang w:eastAsia="en-US"/>
        </w:rPr>
      </w:pPr>
    </w:p>
    <w:p w:rsidR="002A4E62" w:rsidRDefault="002A4E62" w:rsidP="002A4E62">
      <w:pPr>
        <w:spacing w:line="360" w:lineRule="auto"/>
        <w:jc w:val="center"/>
        <w:rPr>
          <w:i/>
          <w:lang w:eastAsia="en-US"/>
        </w:rPr>
      </w:pPr>
      <w:r>
        <w:rPr>
          <w:lang w:eastAsia="en-US"/>
        </w:rPr>
        <w:t>по пре</w:t>
      </w:r>
      <w:r w:rsidR="002B2E8C">
        <w:rPr>
          <w:lang w:eastAsia="en-US"/>
        </w:rPr>
        <w:t>дмету «Информатика» для  9</w:t>
      </w:r>
      <w:r>
        <w:rPr>
          <w:lang w:eastAsia="en-US"/>
        </w:rPr>
        <w:t xml:space="preserve"> класса </w:t>
      </w:r>
      <w:r>
        <w:rPr>
          <w:i/>
          <w:lang w:eastAsia="en-US"/>
        </w:rPr>
        <w:t>(1 час в</w:t>
      </w:r>
      <w:r w:rsidR="002B2E8C">
        <w:rPr>
          <w:i/>
          <w:lang w:eastAsia="en-US"/>
        </w:rPr>
        <w:t xml:space="preserve">  неделю, 34 часа</w:t>
      </w:r>
      <w:r>
        <w:rPr>
          <w:i/>
          <w:lang w:eastAsia="en-US"/>
        </w:rPr>
        <w:t xml:space="preserve"> в год)</w:t>
      </w:r>
    </w:p>
    <w:p w:rsidR="002A4E62" w:rsidRDefault="002A4E62" w:rsidP="002A4E62">
      <w:pPr>
        <w:spacing w:line="360" w:lineRule="auto"/>
        <w:ind w:right="-142"/>
        <w:jc w:val="center"/>
        <w:rPr>
          <w:lang w:eastAsia="en-US"/>
        </w:rPr>
      </w:pPr>
      <w:r>
        <w:rPr>
          <w:lang w:eastAsia="en-US"/>
        </w:rPr>
        <w:t>Составитель: Чернова В.В. (учитель информатики первой квалификационной категории)</w:t>
      </w:r>
    </w:p>
    <w:p w:rsidR="000008C9" w:rsidRDefault="000008C9" w:rsidP="002A4E62">
      <w:pPr>
        <w:spacing w:line="360" w:lineRule="auto"/>
        <w:jc w:val="both"/>
        <w:rPr>
          <w:lang w:eastAsia="en-US"/>
        </w:rPr>
      </w:pPr>
    </w:p>
    <w:p w:rsidR="000008C9" w:rsidRDefault="000008C9" w:rsidP="002A4E62">
      <w:pPr>
        <w:spacing w:line="360" w:lineRule="auto"/>
        <w:jc w:val="both"/>
        <w:rPr>
          <w:lang w:eastAsia="en-US"/>
        </w:rPr>
      </w:pPr>
    </w:p>
    <w:p w:rsidR="000008C9" w:rsidRDefault="000008C9" w:rsidP="002A4E62">
      <w:pPr>
        <w:spacing w:line="360" w:lineRule="auto"/>
        <w:jc w:val="both"/>
        <w:rPr>
          <w:lang w:eastAsia="en-US"/>
        </w:rPr>
      </w:pPr>
    </w:p>
    <w:p w:rsidR="002A4E62" w:rsidRDefault="002A4E62" w:rsidP="002A4E62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«Согласовано»</w:t>
      </w:r>
    </w:p>
    <w:p w:rsidR="002A4E62" w:rsidRDefault="002A4E62" w:rsidP="002A4E62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 xml:space="preserve">Заместитель директора ___________ /В.В.Чернова/ </w:t>
      </w:r>
    </w:p>
    <w:p w:rsidR="000008C9" w:rsidRDefault="000008C9" w:rsidP="002A4E62">
      <w:pPr>
        <w:spacing w:line="360" w:lineRule="auto"/>
        <w:jc w:val="both"/>
        <w:rPr>
          <w:lang w:eastAsia="en-US"/>
        </w:rPr>
      </w:pPr>
    </w:p>
    <w:p w:rsidR="002A4E62" w:rsidRDefault="002A4E62" w:rsidP="002A4E62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«Рассмотрено»</w:t>
      </w:r>
    </w:p>
    <w:p w:rsidR="002A4E62" w:rsidRDefault="002A4E62" w:rsidP="002A4E62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На заседании МО, протокол от   _______________  № ________</w:t>
      </w:r>
    </w:p>
    <w:p w:rsidR="002A4E62" w:rsidRDefault="002A4E62" w:rsidP="002A4E62">
      <w:pPr>
        <w:spacing w:line="360" w:lineRule="auto"/>
        <w:jc w:val="both"/>
        <w:rPr>
          <w:lang w:eastAsia="en-US"/>
        </w:rPr>
      </w:pPr>
      <w:r>
        <w:rPr>
          <w:lang w:eastAsia="en-US"/>
        </w:rPr>
        <w:t>Руководитель МО _____________  /</w:t>
      </w:r>
      <w:r w:rsidR="002B2E8C">
        <w:rPr>
          <w:lang w:eastAsia="en-US"/>
        </w:rPr>
        <w:t>М.М.Тихонова/</w:t>
      </w:r>
    </w:p>
    <w:p w:rsidR="002A4E62" w:rsidRDefault="002A4E62" w:rsidP="002A4E62">
      <w:pPr>
        <w:spacing w:line="360" w:lineRule="auto"/>
        <w:jc w:val="center"/>
        <w:rPr>
          <w:lang w:eastAsia="en-US"/>
        </w:rPr>
      </w:pPr>
    </w:p>
    <w:p w:rsidR="000008C9" w:rsidRDefault="000008C9" w:rsidP="002A4E62">
      <w:pPr>
        <w:spacing w:line="360" w:lineRule="auto"/>
        <w:jc w:val="center"/>
        <w:rPr>
          <w:lang w:eastAsia="en-US"/>
        </w:rPr>
      </w:pPr>
    </w:p>
    <w:p w:rsidR="002A4E62" w:rsidRDefault="004A1D8C" w:rsidP="002A4E62">
      <w:pPr>
        <w:spacing w:line="360" w:lineRule="auto"/>
        <w:jc w:val="center"/>
        <w:rPr>
          <w:lang w:eastAsia="en-US"/>
        </w:rPr>
      </w:pPr>
      <w:r>
        <w:rPr>
          <w:lang w:eastAsia="en-US"/>
        </w:rPr>
        <w:t>2020</w:t>
      </w:r>
      <w:r w:rsidR="002A4E62">
        <w:rPr>
          <w:lang w:eastAsia="en-US"/>
        </w:rPr>
        <w:t xml:space="preserve"> год</w:t>
      </w:r>
    </w:p>
    <w:p w:rsidR="002B2E8C" w:rsidRPr="00CC2BD4" w:rsidRDefault="002B2E8C" w:rsidP="002B2E8C">
      <w:pPr>
        <w:keepNext/>
        <w:jc w:val="center"/>
        <w:outlineLvl w:val="0"/>
        <w:rPr>
          <w:b/>
          <w:bCs/>
          <w:sz w:val="28"/>
          <w:szCs w:val="28"/>
        </w:rPr>
      </w:pPr>
      <w:r w:rsidRPr="00CC2BD4">
        <w:rPr>
          <w:b/>
          <w:bCs/>
          <w:sz w:val="28"/>
          <w:szCs w:val="28"/>
        </w:rPr>
        <w:lastRenderedPageBreak/>
        <w:t xml:space="preserve">Планируемые результаты изучения учебного предмета </w:t>
      </w:r>
      <w:r w:rsidR="00286AA9">
        <w:rPr>
          <w:b/>
          <w:bCs/>
          <w:sz w:val="28"/>
          <w:szCs w:val="28"/>
        </w:rPr>
        <w:t>«Информатика»</w:t>
      </w:r>
    </w:p>
    <w:p w:rsidR="000008C9" w:rsidRPr="008272B6" w:rsidRDefault="000008C9" w:rsidP="000008C9">
      <w:pPr>
        <w:widowControl w:val="0"/>
        <w:ind w:firstLine="284"/>
        <w:rPr>
          <w:rFonts w:eastAsia="Courier New"/>
          <w:i/>
          <w:color w:val="000000"/>
          <w:lang w:bidi="ru-RU"/>
        </w:rPr>
      </w:pPr>
      <w:bookmarkStart w:id="0" w:name="_GoBack"/>
      <w:bookmarkEnd w:id="0"/>
      <w:r w:rsidRPr="008272B6">
        <w:rPr>
          <w:rFonts w:eastAsia="Courier New"/>
          <w:i/>
          <w:color w:val="000000"/>
          <w:lang w:bidi="ru-RU"/>
        </w:rPr>
        <w:t>Личностные образовательные результаты:</w:t>
      </w:r>
    </w:p>
    <w:p w:rsidR="000008C9" w:rsidRPr="008272B6" w:rsidRDefault="000008C9" w:rsidP="000008C9">
      <w:pPr>
        <w:widowControl w:val="0"/>
        <w:numPr>
          <w:ilvl w:val="0"/>
          <w:numId w:val="39"/>
        </w:numPr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владение навыками анализа и критичной оценки получаемой информации с позиций ее свойств, практической и личной значимости, развитие чувства личной ответственности за качество окружающей информационной среды;</w:t>
      </w:r>
    </w:p>
    <w:p w:rsidR="000008C9" w:rsidRPr="008272B6" w:rsidRDefault="000008C9" w:rsidP="000008C9">
      <w:pPr>
        <w:widowControl w:val="0"/>
        <w:numPr>
          <w:ilvl w:val="0"/>
          <w:numId w:val="39"/>
        </w:numPr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умение создавать и поддерживать индивидуальную информационную среду, обеспечивать защиту значимой информации и личную информационную безопасность, развитие чувства личной ответственности за качество окружающей информационной среды;</w:t>
      </w:r>
    </w:p>
    <w:p w:rsidR="000008C9" w:rsidRPr="008272B6" w:rsidRDefault="000008C9" w:rsidP="000008C9">
      <w:pPr>
        <w:widowControl w:val="0"/>
        <w:numPr>
          <w:ilvl w:val="0"/>
          <w:numId w:val="39"/>
        </w:numPr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приобретение опыта использования информационных ресурсов общества и электронных средств связи в учебной и практической деятельности; освоение типичных ситуаций по настройке и управлению персональных средств ИКТ;</w:t>
      </w:r>
    </w:p>
    <w:p w:rsidR="000008C9" w:rsidRPr="008272B6" w:rsidRDefault="000008C9" w:rsidP="000008C9">
      <w:pPr>
        <w:widowControl w:val="0"/>
        <w:numPr>
          <w:ilvl w:val="0"/>
          <w:numId w:val="39"/>
        </w:numPr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умение осуществлять совместную информационную деятельность, в частности при выполнении учебных проектов.</w:t>
      </w:r>
    </w:p>
    <w:p w:rsidR="000008C9" w:rsidRPr="008272B6" w:rsidRDefault="000008C9" w:rsidP="000008C9">
      <w:pPr>
        <w:widowControl w:val="0"/>
        <w:ind w:firstLine="284"/>
        <w:outlineLvl w:val="0"/>
        <w:rPr>
          <w:rFonts w:eastAsia="Courier New"/>
          <w:i/>
          <w:color w:val="000000"/>
          <w:lang w:bidi="ru-RU"/>
        </w:rPr>
      </w:pPr>
      <w:r w:rsidRPr="008272B6">
        <w:rPr>
          <w:rFonts w:eastAsia="Courier New"/>
          <w:i/>
          <w:color w:val="000000"/>
          <w:lang w:bidi="ru-RU"/>
        </w:rPr>
        <w:t>Метапредметные образовательные результаты:</w:t>
      </w:r>
    </w:p>
    <w:p w:rsidR="000008C9" w:rsidRPr="008272B6" w:rsidRDefault="000008C9" w:rsidP="000008C9">
      <w:pPr>
        <w:widowControl w:val="0"/>
        <w:numPr>
          <w:ilvl w:val="0"/>
          <w:numId w:val="40"/>
        </w:numPr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представление знаково-символических моделей на формальных языках;</w:t>
      </w:r>
    </w:p>
    <w:p w:rsidR="000008C9" w:rsidRPr="008272B6" w:rsidRDefault="000008C9" w:rsidP="000008C9">
      <w:pPr>
        <w:widowControl w:val="0"/>
        <w:numPr>
          <w:ilvl w:val="0"/>
          <w:numId w:val="40"/>
        </w:numPr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планирование деятельности: определение последовательности промежуточных целей с учетом конечного результата, составление плана и последовательности действий;</w:t>
      </w:r>
    </w:p>
    <w:p w:rsidR="000008C9" w:rsidRPr="008272B6" w:rsidRDefault="000008C9" w:rsidP="000008C9">
      <w:pPr>
        <w:widowControl w:val="0"/>
        <w:numPr>
          <w:ilvl w:val="0"/>
          <w:numId w:val="40"/>
        </w:numPr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контроль в форме сличения результата действия с заданным эталоном;</w:t>
      </w:r>
    </w:p>
    <w:p w:rsidR="000008C9" w:rsidRPr="008272B6" w:rsidRDefault="000008C9" w:rsidP="000008C9">
      <w:pPr>
        <w:widowControl w:val="0"/>
        <w:numPr>
          <w:ilvl w:val="0"/>
          <w:numId w:val="40"/>
        </w:numPr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коррекция деятельности: внесение необходимых дополнений и корректив в план действий;</w:t>
      </w:r>
    </w:p>
    <w:p w:rsidR="000008C9" w:rsidRPr="008272B6" w:rsidRDefault="000008C9" w:rsidP="000008C9">
      <w:pPr>
        <w:widowControl w:val="0"/>
        <w:numPr>
          <w:ilvl w:val="0"/>
          <w:numId w:val="40"/>
        </w:numPr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получение опыта использования методов средств информатики: моделирования;  формализации и структурирования информации; компьютерного эксперимента при исследовании различных объектов, явлений и процессов;</w:t>
      </w:r>
    </w:p>
    <w:p w:rsidR="000008C9" w:rsidRPr="008272B6" w:rsidRDefault="000008C9" w:rsidP="000008C9">
      <w:pPr>
        <w:widowControl w:val="0"/>
        <w:numPr>
          <w:ilvl w:val="0"/>
          <w:numId w:val="40"/>
        </w:numPr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владение навыками постановки задачи на основе известной и усвоенной информации и того, что еще неизвестно;</w:t>
      </w:r>
    </w:p>
    <w:p w:rsidR="000008C9" w:rsidRPr="008272B6" w:rsidRDefault="000008C9" w:rsidP="000008C9">
      <w:pPr>
        <w:widowControl w:val="0"/>
        <w:numPr>
          <w:ilvl w:val="0"/>
          <w:numId w:val="40"/>
        </w:numPr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владение основными общеучебными умениями информационного характера: анализа ситуации, планирования деятельности, обобщения и сравнения данных и др.;</w:t>
      </w:r>
    </w:p>
    <w:p w:rsidR="000008C9" w:rsidRPr="008272B6" w:rsidRDefault="000008C9" w:rsidP="000008C9">
      <w:pPr>
        <w:widowControl w:val="0"/>
        <w:numPr>
          <w:ilvl w:val="0"/>
          <w:numId w:val="40"/>
        </w:numPr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умение решать задачи из разных сфер человеческой деятельности с применением методов информатики и средств ИКТ;</w:t>
      </w:r>
    </w:p>
    <w:p w:rsidR="000008C9" w:rsidRPr="008272B6" w:rsidRDefault="000008C9" w:rsidP="000008C9">
      <w:pPr>
        <w:widowControl w:val="0"/>
        <w:numPr>
          <w:ilvl w:val="0"/>
          <w:numId w:val="40"/>
        </w:numPr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умение осуществлять совместную информационную деятельность, в частности при выполнении учебных проектов.</w:t>
      </w:r>
    </w:p>
    <w:p w:rsidR="000008C9" w:rsidRPr="008272B6" w:rsidRDefault="000008C9" w:rsidP="000008C9">
      <w:pPr>
        <w:widowControl w:val="0"/>
        <w:ind w:firstLine="284"/>
        <w:outlineLvl w:val="0"/>
        <w:rPr>
          <w:rFonts w:eastAsia="Courier New"/>
          <w:color w:val="000000"/>
          <w:lang w:bidi="ru-RU"/>
        </w:rPr>
      </w:pPr>
      <w:r w:rsidRPr="008272B6">
        <w:rPr>
          <w:rFonts w:eastAsia="Courier New"/>
          <w:i/>
          <w:color w:val="000000"/>
          <w:lang w:bidi="ru-RU"/>
        </w:rPr>
        <w:t>Предметные образовательные результаты:</w:t>
      </w:r>
    </w:p>
    <w:p w:rsidR="000008C9" w:rsidRPr="008272B6" w:rsidRDefault="000008C9" w:rsidP="000008C9">
      <w:pPr>
        <w:widowControl w:val="0"/>
        <w:ind w:firstLine="284"/>
        <w:rPr>
          <w:rFonts w:eastAsia="Courier New"/>
          <w:i/>
          <w:color w:val="000000"/>
          <w:lang w:bidi="ru-RU"/>
        </w:rPr>
      </w:pPr>
      <w:r w:rsidRPr="008272B6">
        <w:rPr>
          <w:rFonts w:eastAsia="Courier New"/>
          <w:i/>
          <w:color w:val="000000"/>
          <w:lang w:bidi="ru-RU"/>
        </w:rPr>
        <w:t>в сфере познавательной деятельности:</w:t>
      </w:r>
    </w:p>
    <w:p w:rsidR="000008C9" w:rsidRPr="008272B6" w:rsidRDefault="000008C9" w:rsidP="000008C9">
      <w:pPr>
        <w:widowControl w:val="0"/>
        <w:numPr>
          <w:ilvl w:val="0"/>
          <w:numId w:val="32"/>
        </w:numPr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освоение основных понятий и методов информатики;</w:t>
      </w:r>
    </w:p>
    <w:p w:rsidR="000008C9" w:rsidRPr="008272B6" w:rsidRDefault="000008C9" w:rsidP="000008C9">
      <w:pPr>
        <w:widowControl w:val="0"/>
        <w:numPr>
          <w:ilvl w:val="0"/>
          <w:numId w:val="33"/>
        </w:numPr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выбор языка представления информации в соответствии с поставленной целью, определение внешней и внутренней формы представления информации, отвечающей данной задаче автоматической обработки информации (таблицы, схемы, графы, диаграммы, массивы, списки и др.);</w:t>
      </w:r>
    </w:p>
    <w:p w:rsidR="000008C9" w:rsidRPr="008272B6" w:rsidRDefault="000008C9" w:rsidP="000008C9">
      <w:pPr>
        <w:widowControl w:val="0"/>
        <w:numPr>
          <w:ilvl w:val="0"/>
          <w:numId w:val="33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развитие представлений об информационных моделях и важности их использования в современном информационном обществе;</w:t>
      </w:r>
    </w:p>
    <w:p w:rsidR="000008C9" w:rsidRPr="008272B6" w:rsidRDefault="000008C9" w:rsidP="000008C9">
      <w:pPr>
        <w:widowControl w:val="0"/>
        <w:numPr>
          <w:ilvl w:val="0"/>
          <w:numId w:val="33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построение моделей объектов и процессов из различных предметных областей с использованием типовых средств (таблиц, графиков, диаграмм, формул, программ и пр.);</w:t>
      </w:r>
    </w:p>
    <w:p w:rsidR="000008C9" w:rsidRPr="008272B6" w:rsidRDefault="000008C9" w:rsidP="000008C9">
      <w:pPr>
        <w:widowControl w:val="0"/>
        <w:numPr>
          <w:ilvl w:val="0"/>
          <w:numId w:val="33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оценивание адекватности построенной модели объекту-оригиналу и целям моделирования;</w:t>
      </w:r>
    </w:p>
    <w:p w:rsidR="000008C9" w:rsidRPr="008272B6" w:rsidRDefault="000008C9" w:rsidP="000008C9">
      <w:pPr>
        <w:widowControl w:val="0"/>
        <w:numPr>
          <w:ilvl w:val="0"/>
          <w:numId w:val="33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осуществление компьютерного эксперимента для изучения построенных моделей;</w:t>
      </w:r>
    </w:p>
    <w:p w:rsidR="000008C9" w:rsidRPr="008272B6" w:rsidRDefault="000008C9" w:rsidP="000008C9">
      <w:pPr>
        <w:widowControl w:val="0"/>
        <w:numPr>
          <w:ilvl w:val="0"/>
          <w:numId w:val="33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построение модели задачи (выделение исходных данных, результатов, выявление соотношений между ними);</w:t>
      </w:r>
    </w:p>
    <w:p w:rsidR="000008C9" w:rsidRPr="008272B6" w:rsidRDefault="000008C9" w:rsidP="000008C9">
      <w:pPr>
        <w:widowControl w:val="0"/>
        <w:numPr>
          <w:ilvl w:val="0"/>
          <w:numId w:val="33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выбор программных средств, предназначенных для работы с информацией данного вида и адекватности поставленной задачи;</w:t>
      </w:r>
    </w:p>
    <w:p w:rsidR="000008C9" w:rsidRPr="008272B6" w:rsidRDefault="000008C9" w:rsidP="000008C9">
      <w:pPr>
        <w:widowControl w:val="0"/>
        <w:numPr>
          <w:ilvl w:val="0"/>
          <w:numId w:val="33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lastRenderedPageBreak/>
        <w:t>освоение основных конструкций  процедурного языка программирования;</w:t>
      </w:r>
    </w:p>
    <w:p w:rsidR="000008C9" w:rsidRPr="008272B6" w:rsidRDefault="000008C9" w:rsidP="000008C9">
      <w:pPr>
        <w:widowControl w:val="0"/>
        <w:numPr>
          <w:ilvl w:val="0"/>
          <w:numId w:val="33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освоение методики решения задач по составлению типового набора учебных алгоритмов; использование основных алгоритмических конструкций для построения алгоритма, проверки его правильности путем тестирования и/или анализа хода выполнения, нахождение и исправление типовых ошибок с использованием современных программных средств;</w:t>
      </w:r>
    </w:p>
    <w:p w:rsidR="000008C9" w:rsidRPr="008272B6" w:rsidRDefault="000008C9" w:rsidP="000008C9">
      <w:pPr>
        <w:widowControl w:val="0"/>
        <w:numPr>
          <w:ilvl w:val="0"/>
          <w:numId w:val="33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вычисление логических выражений, записанных на изучаемом языке программирования; построение таблиц истинности и упрощение сложных высказываний с помощью законов алгебры логики;</w:t>
      </w:r>
    </w:p>
    <w:p w:rsidR="000008C9" w:rsidRPr="008272B6" w:rsidRDefault="000008C9" w:rsidP="000008C9">
      <w:pPr>
        <w:widowControl w:val="0"/>
        <w:numPr>
          <w:ilvl w:val="0"/>
          <w:numId w:val="33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решение задач из разных сфер человеческой деятельности с применением средств информационных технологий.</w:t>
      </w:r>
    </w:p>
    <w:p w:rsidR="000008C9" w:rsidRPr="008272B6" w:rsidRDefault="000008C9" w:rsidP="000008C9">
      <w:pPr>
        <w:widowControl w:val="0"/>
        <w:ind w:firstLine="284"/>
        <w:rPr>
          <w:rFonts w:eastAsia="Courier New"/>
          <w:i/>
          <w:color w:val="000000"/>
          <w:lang w:bidi="ru-RU"/>
        </w:rPr>
      </w:pPr>
      <w:r w:rsidRPr="008272B6">
        <w:rPr>
          <w:rFonts w:eastAsia="Courier New"/>
          <w:i/>
          <w:color w:val="000000"/>
          <w:lang w:bidi="ru-RU"/>
        </w:rPr>
        <w:t>в сфере ценностно-ориентационной деятельности:</w:t>
      </w:r>
    </w:p>
    <w:p w:rsidR="000008C9" w:rsidRPr="008272B6" w:rsidRDefault="000008C9" w:rsidP="000008C9">
      <w:pPr>
        <w:widowControl w:val="0"/>
        <w:numPr>
          <w:ilvl w:val="0"/>
          <w:numId w:val="34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авторское право и интеллектуальная собственность; юридические аспекты и проблемы использования ИКТ в быту, учебном процессе, трудовой деятельности.</w:t>
      </w:r>
    </w:p>
    <w:p w:rsidR="000008C9" w:rsidRPr="008272B6" w:rsidRDefault="000008C9" w:rsidP="000008C9">
      <w:pPr>
        <w:widowControl w:val="0"/>
        <w:ind w:firstLine="284"/>
        <w:rPr>
          <w:rFonts w:eastAsia="Courier New"/>
          <w:i/>
          <w:color w:val="000000"/>
          <w:lang w:bidi="ru-RU"/>
        </w:rPr>
      </w:pPr>
      <w:r w:rsidRPr="008272B6">
        <w:rPr>
          <w:rFonts w:eastAsia="Courier New"/>
          <w:i/>
          <w:color w:val="000000"/>
          <w:lang w:bidi="ru-RU"/>
        </w:rPr>
        <w:t>в сфере коммуникативной деятельности:</w:t>
      </w:r>
    </w:p>
    <w:p w:rsidR="000008C9" w:rsidRPr="008272B6" w:rsidRDefault="000008C9" w:rsidP="000008C9">
      <w:pPr>
        <w:widowControl w:val="0"/>
        <w:numPr>
          <w:ilvl w:val="0"/>
          <w:numId w:val="35"/>
        </w:numPr>
        <w:tabs>
          <w:tab w:val="num" w:pos="-709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осознание основных психологических особенностей восприятия информации человеком;</w:t>
      </w:r>
    </w:p>
    <w:p w:rsidR="000008C9" w:rsidRPr="008272B6" w:rsidRDefault="000008C9" w:rsidP="000008C9">
      <w:pPr>
        <w:widowControl w:val="0"/>
        <w:numPr>
          <w:ilvl w:val="0"/>
          <w:numId w:val="35"/>
        </w:numPr>
        <w:tabs>
          <w:tab w:val="num" w:pos="-851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соблюдение норм этикета, российских и международных законов при передаче информации по телекоммуникационным каналам.</w:t>
      </w:r>
    </w:p>
    <w:p w:rsidR="000008C9" w:rsidRPr="008272B6" w:rsidRDefault="000008C9" w:rsidP="000008C9">
      <w:pPr>
        <w:widowControl w:val="0"/>
        <w:ind w:firstLine="284"/>
        <w:rPr>
          <w:rFonts w:eastAsia="Courier New"/>
          <w:i/>
          <w:color w:val="000000"/>
          <w:lang w:bidi="ru-RU"/>
        </w:rPr>
      </w:pPr>
      <w:r w:rsidRPr="008272B6">
        <w:rPr>
          <w:rFonts w:eastAsia="Courier New"/>
          <w:i/>
          <w:color w:val="000000"/>
          <w:lang w:bidi="ru-RU"/>
        </w:rPr>
        <w:t>в сфере трудовой деятельности:</w:t>
      </w:r>
    </w:p>
    <w:p w:rsidR="000008C9" w:rsidRPr="008272B6" w:rsidRDefault="000008C9" w:rsidP="000008C9">
      <w:pPr>
        <w:widowControl w:val="0"/>
        <w:numPr>
          <w:ilvl w:val="0"/>
          <w:numId w:val="36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понимание принципов действия различных средств информатизации, их возможностей и технических и экономических ограничений;</w:t>
      </w:r>
    </w:p>
    <w:p w:rsidR="000008C9" w:rsidRPr="008272B6" w:rsidRDefault="000008C9" w:rsidP="000008C9">
      <w:pPr>
        <w:widowControl w:val="0"/>
        <w:numPr>
          <w:ilvl w:val="0"/>
          <w:numId w:val="36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выбор средств информационных технологий для решения поставленной задачи;</w:t>
      </w:r>
    </w:p>
    <w:p w:rsidR="000008C9" w:rsidRPr="008272B6" w:rsidRDefault="000008C9" w:rsidP="000008C9">
      <w:pPr>
        <w:widowControl w:val="0"/>
        <w:numPr>
          <w:ilvl w:val="0"/>
          <w:numId w:val="36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использование текстовых редакторов для создания и оформления текстовых документов (форматирование, сохранение, копирование фрагментов и пр.);</w:t>
      </w:r>
    </w:p>
    <w:p w:rsidR="000008C9" w:rsidRPr="008272B6" w:rsidRDefault="000008C9" w:rsidP="000008C9">
      <w:pPr>
        <w:widowControl w:val="0"/>
        <w:numPr>
          <w:ilvl w:val="0"/>
          <w:numId w:val="36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решение задач вычислительного характера путем использования существующих программных средств (электронные таблицы);</w:t>
      </w:r>
    </w:p>
    <w:p w:rsidR="000008C9" w:rsidRPr="008272B6" w:rsidRDefault="000008C9" w:rsidP="000008C9">
      <w:pPr>
        <w:widowControl w:val="0"/>
        <w:numPr>
          <w:ilvl w:val="0"/>
          <w:numId w:val="36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создание и редактирование рисунков, чертежей, слайдов презентаций;</w:t>
      </w:r>
    </w:p>
    <w:p w:rsidR="000008C9" w:rsidRPr="008272B6" w:rsidRDefault="000008C9" w:rsidP="000008C9">
      <w:pPr>
        <w:widowControl w:val="0"/>
        <w:numPr>
          <w:ilvl w:val="0"/>
          <w:numId w:val="36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 xml:space="preserve">использование инструментов презентационной графики при подготовке и проведении устных сообщений; </w:t>
      </w:r>
    </w:p>
    <w:p w:rsidR="000008C9" w:rsidRPr="008272B6" w:rsidRDefault="000008C9" w:rsidP="000008C9">
      <w:pPr>
        <w:widowControl w:val="0"/>
        <w:numPr>
          <w:ilvl w:val="0"/>
          <w:numId w:val="36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использование инструментов визуализации для наглядного представления числовых данных и динамики их изменения;</w:t>
      </w:r>
    </w:p>
    <w:p w:rsidR="000008C9" w:rsidRPr="008272B6" w:rsidRDefault="000008C9" w:rsidP="000008C9">
      <w:pPr>
        <w:widowControl w:val="0"/>
        <w:numPr>
          <w:ilvl w:val="0"/>
          <w:numId w:val="36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создание и наполнение собственных баз данных;</w:t>
      </w:r>
    </w:p>
    <w:p w:rsidR="000008C9" w:rsidRPr="008272B6" w:rsidRDefault="000008C9" w:rsidP="000008C9">
      <w:pPr>
        <w:widowControl w:val="0"/>
        <w:numPr>
          <w:ilvl w:val="0"/>
          <w:numId w:val="36"/>
        </w:numPr>
        <w:tabs>
          <w:tab w:val="num" w:pos="-993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приобретение опыта создания и преобразования информации различного вида, в том числе с помощью компьютера.</w:t>
      </w:r>
    </w:p>
    <w:p w:rsidR="000008C9" w:rsidRPr="008272B6" w:rsidRDefault="000008C9" w:rsidP="000008C9">
      <w:pPr>
        <w:widowControl w:val="0"/>
        <w:ind w:firstLine="284"/>
        <w:rPr>
          <w:rFonts w:eastAsia="Courier New"/>
          <w:i/>
          <w:color w:val="000000"/>
          <w:lang w:bidi="ru-RU"/>
        </w:rPr>
      </w:pPr>
      <w:r w:rsidRPr="008272B6">
        <w:rPr>
          <w:rFonts w:eastAsia="Courier New"/>
          <w:i/>
          <w:color w:val="000000"/>
          <w:lang w:bidi="ru-RU"/>
        </w:rPr>
        <w:t>в сфере эстетической деятельности:</w:t>
      </w:r>
    </w:p>
    <w:p w:rsidR="000008C9" w:rsidRPr="008272B6" w:rsidRDefault="000008C9" w:rsidP="000008C9">
      <w:pPr>
        <w:widowControl w:val="0"/>
        <w:numPr>
          <w:ilvl w:val="0"/>
          <w:numId w:val="37"/>
        </w:numPr>
        <w:tabs>
          <w:tab w:val="num" w:pos="-1134"/>
          <w:tab w:val="left" w:pos="567"/>
        </w:tabs>
        <w:suppressAutoHyphens w:val="0"/>
        <w:ind w:left="0" w:firstLine="284"/>
        <w:jc w:val="both"/>
        <w:rPr>
          <w:rFonts w:eastAsia="Courier New"/>
          <w:b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совершенствование опыта создания эстетически значимых объектов с помощью возможностей средств информационных технологий (графических, цветовых, звуковых, анимационных).</w:t>
      </w:r>
    </w:p>
    <w:p w:rsidR="000008C9" w:rsidRPr="008272B6" w:rsidRDefault="000008C9" w:rsidP="000008C9">
      <w:pPr>
        <w:widowControl w:val="0"/>
        <w:ind w:firstLine="284"/>
        <w:rPr>
          <w:rFonts w:eastAsia="Courier New"/>
          <w:i/>
          <w:color w:val="000000"/>
          <w:lang w:bidi="ru-RU"/>
        </w:rPr>
      </w:pPr>
      <w:r w:rsidRPr="008272B6">
        <w:rPr>
          <w:rFonts w:eastAsia="Courier New"/>
          <w:i/>
          <w:color w:val="000000"/>
          <w:lang w:bidi="ru-RU"/>
        </w:rPr>
        <w:t>в сфере охраны здоровья:</w:t>
      </w:r>
    </w:p>
    <w:p w:rsidR="000008C9" w:rsidRPr="008272B6" w:rsidRDefault="000008C9" w:rsidP="000008C9">
      <w:pPr>
        <w:widowControl w:val="0"/>
        <w:numPr>
          <w:ilvl w:val="0"/>
          <w:numId w:val="38"/>
        </w:numPr>
        <w:tabs>
          <w:tab w:val="num" w:pos="-851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понимание особенностей работы со средствами информатизации, их влияние на здоровье человека, владение профилактическими мерами при работе с этими средствами;</w:t>
      </w:r>
    </w:p>
    <w:p w:rsidR="000008C9" w:rsidRPr="008272B6" w:rsidRDefault="000008C9" w:rsidP="000008C9">
      <w:pPr>
        <w:widowControl w:val="0"/>
        <w:numPr>
          <w:ilvl w:val="0"/>
          <w:numId w:val="38"/>
        </w:numPr>
        <w:tabs>
          <w:tab w:val="num" w:pos="-851"/>
        </w:tabs>
        <w:suppressAutoHyphens w:val="0"/>
        <w:ind w:left="0" w:firstLine="284"/>
        <w:jc w:val="both"/>
        <w:rPr>
          <w:rFonts w:eastAsia="Courier New"/>
          <w:color w:val="000000"/>
          <w:lang w:bidi="ru-RU"/>
        </w:rPr>
      </w:pPr>
      <w:r w:rsidRPr="008272B6">
        <w:rPr>
          <w:rFonts w:eastAsia="Courier New"/>
          <w:color w:val="000000"/>
          <w:lang w:bidi="ru-RU"/>
        </w:rPr>
        <w:t>соблюдение требований безопасности и гигиены в работе с компьютером и другими средствами информационных технологий.</w:t>
      </w:r>
    </w:p>
    <w:p w:rsidR="000008C9" w:rsidRDefault="000008C9" w:rsidP="000008C9">
      <w:pPr>
        <w:ind w:firstLine="284"/>
        <w:jc w:val="center"/>
        <w:rPr>
          <w:b/>
          <w:color w:val="000000"/>
        </w:rPr>
      </w:pPr>
    </w:p>
    <w:p w:rsidR="000008C9" w:rsidRDefault="000008C9" w:rsidP="000008C9">
      <w:pPr>
        <w:ind w:firstLine="284"/>
        <w:jc w:val="center"/>
        <w:rPr>
          <w:b/>
          <w:color w:val="000000"/>
        </w:rPr>
      </w:pPr>
    </w:p>
    <w:p w:rsidR="000008C9" w:rsidRDefault="000008C9" w:rsidP="000008C9">
      <w:pPr>
        <w:ind w:firstLine="284"/>
        <w:jc w:val="center"/>
        <w:rPr>
          <w:b/>
          <w:color w:val="000000"/>
        </w:rPr>
      </w:pPr>
    </w:p>
    <w:p w:rsidR="000008C9" w:rsidRDefault="000008C9" w:rsidP="000008C9">
      <w:pPr>
        <w:ind w:firstLine="284"/>
        <w:jc w:val="center"/>
        <w:rPr>
          <w:b/>
          <w:color w:val="000000"/>
        </w:rPr>
      </w:pPr>
    </w:p>
    <w:p w:rsidR="000008C9" w:rsidRDefault="000008C9" w:rsidP="000008C9">
      <w:pPr>
        <w:ind w:firstLine="284"/>
        <w:jc w:val="center"/>
        <w:rPr>
          <w:b/>
          <w:color w:val="000000"/>
        </w:rPr>
      </w:pPr>
    </w:p>
    <w:p w:rsidR="000008C9" w:rsidRPr="008676F6" w:rsidRDefault="000008C9" w:rsidP="000008C9">
      <w:pPr>
        <w:ind w:firstLine="284"/>
        <w:jc w:val="center"/>
        <w:rPr>
          <w:b/>
          <w:color w:val="000000"/>
        </w:rPr>
      </w:pPr>
      <w:r w:rsidRPr="008676F6">
        <w:rPr>
          <w:b/>
          <w:color w:val="000000"/>
        </w:rPr>
        <w:t>Содержание учебного предмета</w:t>
      </w:r>
      <w:r w:rsidR="00286AA9">
        <w:rPr>
          <w:b/>
          <w:color w:val="000000"/>
        </w:rPr>
        <w:t xml:space="preserve"> «Информатика»</w:t>
      </w:r>
    </w:p>
    <w:p w:rsidR="000008C9" w:rsidRPr="008272B6" w:rsidRDefault="000008C9" w:rsidP="000008C9">
      <w:pPr>
        <w:ind w:firstLine="284"/>
        <w:jc w:val="both"/>
        <w:rPr>
          <w:b/>
        </w:rPr>
      </w:pPr>
      <w:r w:rsidRPr="008272B6">
        <w:rPr>
          <w:b/>
        </w:rPr>
        <w:t xml:space="preserve">Математическое моделирование 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  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Компьютерные эксперименты. </w:t>
      </w:r>
    </w:p>
    <w:p w:rsidR="000008C9" w:rsidRPr="008272B6" w:rsidRDefault="000008C9" w:rsidP="000008C9">
      <w:pPr>
        <w:ind w:firstLine="284"/>
        <w:jc w:val="both"/>
      </w:pPr>
      <w:r w:rsidRPr="008272B6">
        <w:t>Примеры использования математических (компьютерных) моделей при решении научнотехнических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</w:r>
    </w:p>
    <w:p w:rsidR="000008C9" w:rsidRPr="000B083F" w:rsidRDefault="000008C9" w:rsidP="000008C9">
      <w:pPr>
        <w:ind w:firstLine="284"/>
        <w:jc w:val="both"/>
        <w:rPr>
          <w:b/>
        </w:rPr>
      </w:pPr>
      <w:r w:rsidRPr="000B083F">
        <w:rPr>
          <w:b/>
        </w:rPr>
        <w:t xml:space="preserve">Списки, графы, деревья </w:t>
      </w:r>
    </w:p>
    <w:p w:rsidR="000008C9" w:rsidRPr="000B083F" w:rsidRDefault="000008C9" w:rsidP="000008C9">
      <w:pPr>
        <w:ind w:firstLine="284"/>
        <w:jc w:val="both"/>
      </w:pPr>
      <w:r w:rsidRPr="000B083F">
        <w:t xml:space="preserve">Список. Первый элемент, последний элемент, предыдущий элемент, следующий элемент. Вставка, удаление и замена элемента. </w:t>
      </w:r>
    </w:p>
    <w:p w:rsidR="000008C9" w:rsidRPr="000B083F" w:rsidRDefault="000008C9" w:rsidP="000008C9">
      <w:pPr>
        <w:ind w:firstLine="284"/>
        <w:jc w:val="both"/>
      </w:pPr>
      <w:r w:rsidRPr="000B083F">
        <w:t xml:space="preserve"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 </w:t>
      </w:r>
    </w:p>
    <w:p w:rsidR="000008C9" w:rsidRPr="000B083F" w:rsidRDefault="000008C9" w:rsidP="000008C9">
      <w:pPr>
        <w:ind w:firstLine="284"/>
        <w:jc w:val="both"/>
        <w:rPr>
          <w:i/>
        </w:rPr>
      </w:pPr>
      <w:r w:rsidRPr="000B083F">
        <w:t xml:space="preserve">Дерево. Корень, лист, вершина (узел). Предшествующая вершина, последующие вершины. Поддерево. Высота дерева. </w:t>
      </w:r>
      <w:r w:rsidRPr="000B083F">
        <w:rPr>
          <w:i/>
        </w:rPr>
        <w:t>Бинарное дерево. Генеалогическое дерево.</w:t>
      </w:r>
    </w:p>
    <w:p w:rsidR="000008C9" w:rsidRPr="008272B6" w:rsidRDefault="000008C9" w:rsidP="000008C9">
      <w:pPr>
        <w:ind w:firstLine="284"/>
        <w:jc w:val="both"/>
        <w:rPr>
          <w:b/>
        </w:rPr>
      </w:pPr>
      <w:r w:rsidRPr="008272B6">
        <w:rPr>
          <w:b/>
        </w:rPr>
        <w:t>Алгоритмы и элементы программирования</w:t>
      </w:r>
    </w:p>
    <w:p w:rsidR="000008C9" w:rsidRPr="008272B6" w:rsidRDefault="000008C9" w:rsidP="000008C9">
      <w:pPr>
        <w:ind w:firstLine="284"/>
        <w:jc w:val="both"/>
        <w:rPr>
          <w:b/>
        </w:rPr>
      </w:pPr>
      <w:r w:rsidRPr="008272B6">
        <w:rPr>
          <w:b/>
        </w:rPr>
        <w:t xml:space="preserve">Исполнители и алгоритмы. Управление исполнителями 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</w:t>
      </w:r>
      <w:r w:rsidRPr="008272B6">
        <w:rPr>
          <w:i/>
        </w:rPr>
        <w:t>Программное управление самодвижущимся роботом.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 Системы программирования. Средства создания и выполнения программ. </w:t>
      </w:r>
    </w:p>
    <w:p w:rsidR="000008C9" w:rsidRPr="008272B6" w:rsidRDefault="000008C9" w:rsidP="000008C9">
      <w:pPr>
        <w:ind w:firstLine="284"/>
        <w:jc w:val="both"/>
        <w:rPr>
          <w:i/>
        </w:rPr>
      </w:pPr>
      <w:r w:rsidRPr="008272B6">
        <w:rPr>
          <w:i/>
        </w:rPr>
        <w:t>Понятие об этапах разработки программ и приемах отладки программ.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  </w:t>
      </w:r>
    </w:p>
    <w:p w:rsidR="000008C9" w:rsidRPr="008272B6" w:rsidRDefault="000008C9" w:rsidP="000008C9">
      <w:pPr>
        <w:ind w:firstLine="284"/>
        <w:jc w:val="both"/>
        <w:rPr>
          <w:b/>
        </w:rPr>
      </w:pPr>
      <w:r w:rsidRPr="008272B6">
        <w:rPr>
          <w:b/>
        </w:rPr>
        <w:t xml:space="preserve">Разработка алгоритмов и программ 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Табличные величины (массивы). Одномерные массивы. </w:t>
      </w:r>
      <w:r w:rsidRPr="008272B6">
        <w:rPr>
          <w:i/>
        </w:rPr>
        <w:t>Двумерные массивы.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Примеры задач обработки данных: </w:t>
      </w:r>
    </w:p>
    <w:p w:rsidR="000008C9" w:rsidRPr="008272B6" w:rsidRDefault="000008C9" w:rsidP="000008C9">
      <w:pPr>
        <w:numPr>
          <w:ilvl w:val="0"/>
          <w:numId w:val="41"/>
        </w:numPr>
        <w:tabs>
          <w:tab w:val="left" w:pos="305"/>
        </w:tabs>
        <w:suppressAutoHyphens w:val="0"/>
        <w:ind w:left="0" w:firstLine="284"/>
        <w:jc w:val="both"/>
      </w:pPr>
      <w:r w:rsidRPr="008272B6">
        <w:t xml:space="preserve">нахождение минимального и максимального числа из двух, трех, четырех данных чисел; </w:t>
      </w:r>
    </w:p>
    <w:p w:rsidR="000008C9" w:rsidRPr="008272B6" w:rsidRDefault="000008C9" w:rsidP="000008C9">
      <w:pPr>
        <w:numPr>
          <w:ilvl w:val="0"/>
          <w:numId w:val="41"/>
        </w:numPr>
        <w:tabs>
          <w:tab w:val="left" w:pos="305"/>
        </w:tabs>
        <w:suppressAutoHyphens w:val="0"/>
        <w:ind w:left="0" w:firstLine="284"/>
        <w:jc w:val="both"/>
      </w:pPr>
      <w:r w:rsidRPr="008272B6">
        <w:t xml:space="preserve">нахождение всех корней заданного квадратного уравнения; </w:t>
      </w:r>
    </w:p>
    <w:p w:rsidR="000008C9" w:rsidRPr="008272B6" w:rsidRDefault="000008C9" w:rsidP="000008C9">
      <w:pPr>
        <w:numPr>
          <w:ilvl w:val="0"/>
          <w:numId w:val="42"/>
        </w:numPr>
        <w:tabs>
          <w:tab w:val="left" w:pos="260"/>
        </w:tabs>
        <w:suppressAutoHyphens w:val="0"/>
        <w:ind w:left="0" w:firstLine="284"/>
        <w:jc w:val="both"/>
      </w:pPr>
      <w:r w:rsidRPr="008272B6">
        <w:t xml:space="preserve">заполнение числового массива в соответствии с формулой или путем ввода чисел; </w:t>
      </w:r>
    </w:p>
    <w:p w:rsidR="000008C9" w:rsidRPr="008272B6" w:rsidRDefault="000008C9" w:rsidP="000008C9">
      <w:pPr>
        <w:numPr>
          <w:ilvl w:val="0"/>
          <w:numId w:val="42"/>
        </w:numPr>
        <w:tabs>
          <w:tab w:val="left" w:pos="260"/>
        </w:tabs>
        <w:suppressAutoHyphens w:val="0"/>
        <w:ind w:left="0" w:firstLine="284"/>
        <w:jc w:val="both"/>
      </w:pPr>
      <w:r w:rsidRPr="008272B6">
        <w:t xml:space="preserve">нахождение суммы элементов данной конечной числовой последовательности или массива; </w:t>
      </w:r>
    </w:p>
    <w:p w:rsidR="000008C9" w:rsidRPr="008272B6" w:rsidRDefault="000008C9" w:rsidP="000008C9">
      <w:pPr>
        <w:numPr>
          <w:ilvl w:val="0"/>
          <w:numId w:val="42"/>
        </w:numPr>
        <w:tabs>
          <w:tab w:val="left" w:pos="260"/>
        </w:tabs>
        <w:suppressAutoHyphens w:val="0"/>
        <w:ind w:left="0" w:firstLine="284"/>
        <w:jc w:val="both"/>
      </w:pPr>
      <w:r w:rsidRPr="008272B6">
        <w:t xml:space="preserve">нахождение минимального (максимального) элемента массива. </w:t>
      </w:r>
    </w:p>
    <w:p w:rsidR="000008C9" w:rsidRPr="008272B6" w:rsidRDefault="000008C9" w:rsidP="000008C9">
      <w:pPr>
        <w:ind w:firstLine="284"/>
        <w:jc w:val="both"/>
      </w:pPr>
      <w:r w:rsidRPr="008272B6">
        <w:rPr>
          <w:i/>
        </w:rPr>
        <w:lastRenderedPageBreak/>
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 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Простейшие приемы диалоговой отладки программ (выбор точки останова, пошаговое выполнение, просмотр значений величин, отладочный вывод). 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Знакомство с документированием программ. </w:t>
      </w:r>
    </w:p>
    <w:p w:rsidR="000008C9" w:rsidRPr="008272B6" w:rsidRDefault="000008C9" w:rsidP="000008C9">
      <w:pPr>
        <w:ind w:firstLine="284"/>
        <w:jc w:val="both"/>
        <w:rPr>
          <w:b/>
        </w:rPr>
      </w:pPr>
      <w:r w:rsidRPr="008272B6">
        <w:rPr>
          <w:i/>
        </w:rPr>
        <w:t>Составление описание программы по образцу.</w:t>
      </w:r>
    </w:p>
    <w:p w:rsidR="000008C9" w:rsidRPr="008272B6" w:rsidRDefault="000008C9" w:rsidP="000008C9">
      <w:pPr>
        <w:ind w:firstLine="284"/>
        <w:jc w:val="both"/>
        <w:rPr>
          <w:b/>
        </w:rPr>
      </w:pPr>
      <w:r w:rsidRPr="008272B6">
        <w:rPr>
          <w:b/>
        </w:rPr>
        <w:t xml:space="preserve">Анализ алгоритмов 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 </w:t>
      </w:r>
    </w:p>
    <w:p w:rsidR="000008C9" w:rsidRPr="008272B6" w:rsidRDefault="000008C9" w:rsidP="000008C9">
      <w:pPr>
        <w:ind w:firstLine="284"/>
        <w:jc w:val="both"/>
        <w:rPr>
          <w:i/>
        </w:rPr>
      </w:pPr>
      <w:r w:rsidRPr="008272B6">
        <w:t xml:space="preserve"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 </w:t>
      </w:r>
      <w:r w:rsidRPr="008272B6">
        <w:rPr>
          <w:i/>
        </w:rPr>
        <w:t>Робототехника</w:t>
      </w:r>
    </w:p>
    <w:p w:rsidR="000008C9" w:rsidRPr="008272B6" w:rsidRDefault="000008C9" w:rsidP="000008C9">
      <w:pPr>
        <w:ind w:firstLine="284"/>
        <w:jc w:val="both"/>
        <w:rPr>
          <w:b/>
        </w:rPr>
      </w:pPr>
      <w:r w:rsidRPr="008272B6">
        <w:rPr>
          <w:b/>
        </w:rPr>
        <w:t xml:space="preserve">Использование программных систем и сервисов  </w:t>
      </w:r>
    </w:p>
    <w:p w:rsidR="000008C9" w:rsidRPr="008272B6" w:rsidRDefault="000008C9" w:rsidP="000008C9">
      <w:pPr>
        <w:ind w:firstLine="284"/>
        <w:jc w:val="both"/>
        <w:rPr>
          <w:b/>
        </w:rPr>
      </w:pPr>
      <w:r w:rsidRPr="008272B6">
        <w:rPr>
          <w:b/>
        </w:rPr>
        <w:t xml:space="preserve">Электронные (динамические) таблицы </w:t>
      </w:r>
    </w:p>
    <w:p w:rsidR="000008C9" w:rsidRPr="008272B6" w:rsidRDefault="000008C9" w:rsidP="000008C9">
      <w:pPr>
        <w:ind w:firstLine="284"/>
        <w:jc w:val="both"/>
        <w:rPr>
          <w:b/>
        </w:rPr>
      </w:pPr>
      <w:r w:rsidRPr="008272B6">
        <w:t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</w:t>
      </w:r>
    </w:p>
    <w:p w:rsidR="000008C9" w:rsidRPr="008272B6" w:rsidRDefault="000008C9" w:rsidP="000008C9">
      <w:pPr>
        <w:ind w:firstLine="284"/>
        <w:jc w:val="both"/>
        <w:rPr>
          <w:b/>
        </w:rPr>
      </w:pPr>
      <w:r w:rsidRPr="008272B6">
        <w:rPr>
          <w:b/>
        </w:rPr>
        <w:t xml:space="preserve">Базы данных. Поиск информации 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Базы данных. Таблица как представление отношения. Поиск данных в готовой базе. </w:t>
      </w:r>
      <w:r w:rsidRPr="008272B6">
        <w:rPr>
          <w:i/>
        </w:rPr>
        <w:t>Связи между таблицами.</w:t>
      </w:r>
    </w:p>
    <w:p w:rsidR="000008C9" w:rsidRPr="008272B6" w:rsidRDefault="000008C9" w:rsidP="000008C9">
      <w:pPr>
        <w:ind w:firstLine="284"/>
        <w:jc w:val="both"/>
        <w:rPr>
          <w:b/>
        </w:rPr>
      </w:pPr>
      <w:r w:rsidRPr="008272B6">
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</w:t>
      </w:r>
    </w:p>
    <w:p w:rsidR="000008C9" w:rsidRPr="008272B6" w:rsidRDefault="000008C9" w:rsidP="000008C9">
      <w:pPr>
        <w:ind w:firstLine="284"/>
        <w:jc w:val="both"/>
        <w:rPr>
          <w:b/>
        </w:rPr>
      </w:pPr>
      <w:r w:rsidRPr="008272B6">
        <w:t xml:space="preserve">Компьютерные карты и другие справочные системы. </w:t>
      </w:r>
      <w:r w:rsidRPr="008272B6">
        <w:rPr>
          <w:i/>
        </w:rPr>
        <w:t>Поисковые машины.</w:t>
      </w:r>
    </w:p>
    <w:p w:rsidR="000008C9" w:rsidRPr="008272B6" w:rsidRDefault="000008C9" w:rsidP="000008C9">
      <w:pPr>
        <w:ind w:firstLine="284"/>
        <w:jc w:val="both"/>
        <w:rPr>
          <w:b/>
        </w:rPr>
      </w:pPr>
      <w:r w:rsidRPr="008272B6">
        <w:rPr>
          <w:b/>
        </w:rPr>
        <w:t xml:space="preserve">Работа в информационном пространстве. Информационно-коммуникационные технологии 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Компьютерные сети. Интернет. Адресация в сети Интернет. Доменная система имен. Сайт. Сетевое хранение данных. </w:t>
      </w:r>
      <w:r w:rsidRPr="008272B6">
        <w:rPr>
          <w:i/>
        </w:rPr>
        <w:t>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Виды деятельности в сети Интернет. Интернетсервисы: почтовая служба; справочные службы (карты, расписания и т. п.), поисковые службы, службы обновления программного обеспечения и др. 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Компьютерные вирусы и другие вредоносные программы; защита от них. 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Приемы, повышающие безопасность работы в сети Интернет. </w:t>
      </w:r>
      <w:r w:rsidRPr="008272B6">
        <w:rPr>
          <w:i/>
        </w:rPr>
        <w:t xml:space="preserve">Проблема подлинности полученной информации. Электронная подпись, сертифицированные сайты и документы. </w:t>
      </w:r>
      <w:r w:rsidRPr="008272B6">
        <w:t xml:space="preserve">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 </w:t>
      </w:r>
    </w:p>
    <w:p w:rsidR="000008C9" w:rsidRPr="008272B6" w:rsidRDefault="000008C9" w:rsidP="000008C9">
      <w:pPr>
        <w:ind w:firstLine="284"/>
        <w:jc w:val="both"/>
        <w:rPr>
          <w:b/>
        </w:rPr>
      </w:pPr>
      <w:r w:rsidRPr="008272B6">
        <w:lastRenderedPageBreak/>
        <w:t xml:space="preserve"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 </w:t>
      </w:r>
    </w:p>
    <w:p w:rsidR="000008C9" w:rsidRPr="008272B6" w:rsidRDefault="000008C9" w:rsidP="000008C9">
      <w:pPr>
        <w:ind w:firstLine="284"/>
        <w:jc w:val="both"/>
      </w:pPr>
      <w:r w:rsidRPr="008272B6">
        <w:t xml:space="preserve">Основные этапы и тенденции развития ИКТ. Стандарты в сфере информатики и ИКТ. </w:t>
      </w:r>
    </w:p>
    <w:p w:rsidR="000008C9" w:rsidRPr="008272B6" w:rsidRDefault="000008C9" w:rsidP="000008C9">
      <w:pPr>
        <w:ind w:firstLine="284"/>
        <w:jc w:val="both"/>
      </w:pPr>
      <w:r w:rsidRPr="008272B6">
        <w:rPr>
          <w:i/>
        </w:rPr>
        <w:t xml:space="preserve">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 </w:t>
      </w:r>
    </w:p>
    <w:p w:rsidR="000008C9" w:rsidRDefault="000008C9" w:rsidP="000008C9">
      <w:pPr>
        <w:keepNext/>
        <w:jc w:val="center"/>
        <w:outlineLvl w:val="2"/>
        <w:rPr>
          <w:b/>
          <w:bCs/>
        </w:rPr>
      </w:pPr>
    </w:p>
    <w:p w:rsidR="000008C9" w:rsidRDefault="000008C9" w:rsidP="000008C9">
      <w:pPr>
        <w:keepNext/>
        <w:jc w:val="center"/>
        <w:outlineLvl w:val="2"/>
        <w:rPr>
          <w:b/>
          <w:bCs/>
        </w:rPr>
      </w:pPr>
    </w:p>
    <w:p w:rsidR="000008C9" w:rsidRDefault="000008C9" w:rsidP="000008C9">
      <w:pPr>
        <w:keepNext/>
        <w:jc w:val="center"/>
        <w:outlineLvl w:val="2"/>
        <w:rPr>
          <w:b/>
          <w:bCs/>
        </w:rPr>
      </w:pPr>
    </w:p>
    <w:p w:rsidR="000008C9" w:rsidRDefault="000008C9" w:rsidP="000008C9">
      <w:pPr>
        <w:keepNext/>
        <w:jc w:val="center"/>
        <w:outlineLvl w:val="2"/>
        <w:rPr>
          <w:b/>
          <w:bCs/>
        </w:rPr>
      </w:pPr>
      <w:r w:rsidRPr="00366396">
        <w:rPr>
          <w:b/>
          <w:bCs/>
        </w:rPr>
        <w:t>Тематическое планирование</w:t>
      </w:r>
    </w:p>
    <w:p w:rsidR="000008C9" w:rsidRPr="00366396" w:rsidRDefault="000008C9" w:rsidP="000008C9">
      <w:pPr>
        <w:keepNext/>
        <w:jc w:val="center"/>
        <w:outlineLvl w:val="2"/>
      </w:pPr>
    </w:p>
    <w:tbl>
      <w:tblPr>
        <w:tblW w:w="13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6"/>
        <w:gridCol w:w="4699"/>
        <w:gridCol w:w="3096"/>
        <w:gridCol w:w="5244"/>
      </w:tblGrid>
      <w:tr w:rsidR="000008C9" w:rsidRPr="00366396" w:rsidTr="009F2634">
        <w:tc>
          <w:tcPr>
            <w:tcW w:w="796" w:type="dxa"/>
            <w:shd w:val="clear" w:color="auto" w:fill="auto"/>
          </w:tcPr>
          <w:p w:rsidR="000008C9" w:rsidRPr="00366396" w:rsidRDefault="000008C9" w:rsidP="00A324DD">
            <w:pPr>
              <w:jc w:val="center"/>
              <w:rPr>
                <w:b/>
                <w:bCs/>
              </w:rPr>
            </w:pPr>
            <w:r w:rsidRPr="00366396">
              <w:rPr>
                <w:b/>
                <w:bCs/>
              </w:rPr>
              <w:t>№</w:t>
            </w:r>
          </w:p>
        </w:tc>
        <w:tc>
          <w:tcPr>
            <w:tcW w:w="4699" w:type="dxa"/>
            <w:shd w:val="clear" w:color="auto" w:fill="auto"/>
          </w:tcPr>
          <w:p w:rsidR="000008C9" w:rsidRPr="00366396" w:rsidRDefault="000008C9" w:rsidP="00A324DD">
            <w:pPr>
              <w:jc w:val="center"/>
              <w:rPr>
                <w:b/>
                <w:bCs/>
              </w:rPr>
            </w:pPr>
            <w:r w:rsidRPr="00366396">
              <w:rPr>
                <w:b/>
                <w:bCs/>
              </w:rPr>
              <w:t xml:space="preserve">Тема </w:t>
            </w:r>
          </w:p>
        </w:tc>
        <w:tc>
          <w:tcPr>
            <w:tcW w:w="3096" w:type="dxa"/>
            <w:shd w:val="clear" w:color="auto" w:fill="auto"/>
          </w:tcPr>
          <w:p w:rsidR="000008C9" w:rsidRPr="00366396" w:rsidRDefault="000008C9" w:rsidP="00A324DD">
            <w:pPr>
              <w:jc w:val="center"/>
              <w:rPr>
                <w:b/>
                <w:bCs/>
              </w:rPr>
            </w:pPr>
            <w:r w:rsidRPr="00366396">
              <w:rPr>
                <w:b/>
                <w:bCs/>
              </w:rPr>
              <w:t>Кол-во часов</w:t>
            </w:r>
          </w:p>
        </w:tc>
        <w:tc>
          <w:tcPr>
            <w:tcW w:w="5244" w:type="dxa"/>
          </w:tcPr>
          <w:p w:rsidR="000008C9" w:rsidRPr="00366396" w:rsidRDefault="009F2634" w:rsidP="009F2634">
            <w:pPr>
              <w:jc w:val="center"/>
              <w:rPr>
                <w:b/>
                <w:bCs/>
              </w:rPr>
            </w:pPr>
            <w:r>
              <w:rPr>
                <w:rFonts w:eastAsia="SimSun" w:cs="Arial"/>
                <w:b/>
                <w:kern w:val="3"/>
                <w:lang w:eastAsia="zh-CN" w:bidi="hi-IN"/>
              </w:rPr>
              <w:t>Количество контрольных работ</w:t>
            </w:r>
          </w:p>
        </w:tc>
      </w:tr>
      <w:tr w:rsidR="000008C9" w:rsidRPr="00366396" w:rsidTr="009F2634">
        <w:tc>
          <w:tcPr>
            <w:tcW w:w="796" w:type="dxa"/>
            <w:shd w:val="clear" w:color="auto" w:fill="auto"/>
          </w:tcPr>
          <w:p w:rsidR="000008C9" w:rsidRPr="00366396" w:rsidRDefault="000008C9" w:rsidP="00A324DD">
            <w:pPr>
              <w:jc w:val="center"/>
              <w:rPr>
                <w:b/>
                <w:bCs/>
              </w:rPr>
            </w:pPr>
            <w:r w:rsidRPr="00366396">
              <w:rPr>
                <w:b/>
                <w:bCs/>
              </w:rPr>
              <w:t>1</w:t>
            </w:r>
          </w:p>
        </w:tc>
        <w:tc>
          <w:tcPr>
            <w:tcW w:w="4699" w:type="dxa"/>
            <w:shd w:val="clear" w:color="auto" w:fill="auto"/>
          </w:tcPr>
          <w:p w:rsidR="000008C9" w:rsidRPr="00366396" w:rsidRDefault="000008C9" w:rsidP="00A324DD">
            <w:pPr>
              <w:jc w:val="both"/>
            </w:pPr>
            <w:r>
              <w:t>Моделирование и формализация</w:t>
            </w:r>
          </w:p>
          <w:p w:rsidR="000008C9" w:rsidRPr="00366396" w:rsidRDefault="000008C9" w:rsidP="00A324DD">
            <w:pPr>
              <w:jc w:val="both"/>
              <w:rPr>
                <w:b/>
                <w:bCs/>
              </w:rPr>
            </w:pPr>
          </w:p>
        </w:tc>
        <w:tc>
          <w:tcPr>
            <w:tcW w:w="3096" w:type="dxa"/>
            <w:shd w:val="clear" w:color="auto" w:fill="auto"/>
          </w:tcPr>
          <w:p w:rsidR="000008C9" w:rsidRPr="00094875" w:rsidRDefault="000008C9" w:rsidP="00A324DD">
            <w:pPr>
              <w:jc w:val="center"/>
              <w:rPr>
                <w:bCs/>
              </w:rPr>
            </w:pPr>
            <w:r w:rsidRPr="00094875">
              <w:rPr>
                <w:bCs/>
              </w:rPr>
              <w:t xml:space="preserve">8ч </w:t>
            </w:r>
          </w:p>
        </w:tc>
        <w:tc>
          <w:tcPr>
            <w:tcW w:w="5244" w:type="dxa"/>
          </w:tcPr>
          <w:p w:rsidR="000008C9" w:rsidRPr="00B36016" w:rsidRDefault="009F2634" w:rsidP="009F2634">
            <w:pPr>
              <w:tabs>
                <w:tab w:val="left" w:pos="372"/>
              </w:tabs>
              <w:suppressAutoHyphens w:val="0"/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008C9" w:rsidRPr="00366396" w:rsidTr="009F2634">
        <w:tc>
          <w:tcPr>
            <w:tcW w:w="796" w:type="dxa"/>
            <w:shd w:val="clear" w:color="auto" w:fill="auto"/>
          </w:tcPr>
          <w:p w:rsidR="000008C9" w:rsidRPr="00366396" w:rsidRDefault="000008C9" w:rsidP="00A324DD">
            <w:pPr>
              <w:jc w:val="center"/>
              <w:rPr>
                <w:b/>
                <w:bCs/>
              </w:rPr>
            </w:pPr>
            <w:r w:rsidRPr="00366396">
              <w:rPr>
                <w:b/>
                <w:bCs/>
              </w:rPr>
              <w:t>2</w:t>
            </w:r>
          </w:p>
        </w:tc>
        <w:tc>
          <w:tcPr>
            <w:tcW w:w="4699" w:type="dxa"/>
            <w:shd w:val="clear" w:color="auto" w:fill="auto"/>
          </w:tcPr>
          <w:p w:rsidR="000008C9" w:rsidRDefault="000008C9" w:rsidP="00A324DD">
            <w:pPr>
              <w:jc w:val="both"/>
              <w:rPr>
                <w:bCs/>
              </w:rPr>
            </w:pPr>
            <w:r>
              <w:rPr>
                <w:bCs/>
              </w:rPr>
              <w:t>Алгоритмы и элементы программирования</w:t>
            </w:r>
          </w:p>
          <w:p w:rsidR="009F2634" w:rsidRPr="00366396" w:rsidRDefault="009F2634" w:rsidP="00A324DD">
            <w:pPr>
              <w:jc w:val="both"/>
              <w:rPr>
                <w:bCs/>
              </w:rPr>
            </w:pPr>
          </w:p>
        </w:tc>
        <w:tc>
          <w:tcPr>
            <w:tcW w:w="3096" w:type="dxa"/>
            <w:shd w:val="clear" w:color="auto" w:fill="auto"/>
          </w:tcPr>
          <w:p w:rsidR="000008C9" w:rsidRPr="00094875" w:rsidRDefault="000008C9" w:rsidP="00A324DD">
            <w:pPr>
              <w:jc w:val="center"/>
              <w:rPr>
                <w:bCs/>
              </w:rPr>
            </w:pPr>
            <w:r w:rsidRPr="00094875">
              <w:rPr>
                <w:bCs/>
              </w:rPr>
              <w:t xml:space="preserve">13 ч </w:t>
            </w:r>
          </w:p>
        </w:tc>
        <w:tc>
          <w:tcPr>
            <w:tcW w:w="5244" w:type="dxa"/>
          </w:tcPr>
          <w:p w:rsidR="000008C9" w:rsidRPr="00B36016" w:rsidRDefault="009F2634" w:rsidP="009F2634">
            <w:pPr>
              <w:tabs>
                <w:tab w:val="left" w:pos="252"/>
              </w:tabs>
              <w:suppressAutoHyphens w:val="0"/>
              <w:ind w:left="2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008C9" w:rsidRPr="00366396" w:rsidTr="009F2634">
        <w:tc>
          <w:tcPr>
            <w:tcW w:w="796" w:type="dxa"/>
            <w:shd w:val="clear" w:color="auto" w:fill="auto"/>
          </w:tcPr>
          <w:p w:rsidR="000008C9" w:rsidRPr="00366396" w:rsidRDefault="000008C9" w:rsidP="00A324DD">
            <w:pPr>
              <w:jc w:val="center"/>
              <w:rPr>
                <w:b/>
                <w:bCs/>
              </w:rPr>
            </w:pPr>
            <w:r w:rsidRPr="00366396">
              <w:rPr>
                <w:b/>
                <w:bCs/>
              </w:rPr>
              <w:t>3</w:t>
            </w:r>
          </w:p>
        </w:tc>
        <w:tc>
          <w:tcPr>
            <w:tcW w:w="4699" w:type="dxa"/>
            <w:shd w:val="clear" w:color="auto" w:fill="auto"/>
          </w:tcPr>
          <w:p w:rsidR="000008C9" w:rsidRPr="00366396" w:rsidRDefault="000008C9" w:rsidP="00A324DD">
            <w:pPr>
              <w:jc w:val="both"/>
            </w:pPr>
            <w:r>
              <w:rPr>
                <w:bCs/>
              </w:rPr>
              <w:t>Обработка числовой информации в электронных таблицах</w:t>
            </w:r>
          </w:p>
          <w:p w:rsidR="000008C9" w:rsidRPr="00366396" w:rsidRDefault="000008C9" w:rsidP="00A324DD">
            <w:pPr>
              <w:rPr>
                <w:bCs/>
              </w:rPr>
            </w:pPr>
          </w:p>
        </w:tc>
        <w:tc>
          <w:tcPr>
            <w:tcW w:w="3096" w:type="dxa"/>
            <w:shd w:val="clear" w:color="auto" w:fill="auto"/>
          </w:tcPr>
          <w:p w:rsidR="000008C9" w:rsidRPr="00094875" w:rsidRDefault="000008C9" w:rsidP="00A324DD">
            <w:pPr>
              <w:jc w:val="center"/>
              <w:rPr>
                <w:bCs/>
              </w:rPr>
            </w:pPr>
            <w:r w:rsidRPr="00094875">
              <w:rPr>
                <w:bCs/>
              </w:rPr>
              <w:t xml:space="preserve">4ч </w:t>
            </w:r>
          </w:p>
        </w:tc>
        <w:tc>
          <w:tcPr>
            <w:tcW w:w="5244" w:type="dxa"/>
          </w:tcPr>
          <w:p w:rsidR="000008C9" w:rsidRPr="00B36016" w:rsidRDefault="009F2634" w:rsidP="009F2634">
            <w:pPr>
              <w:tabs>
                <w:tab w:val="left" w:pos="327"/>
              </w:tabs>
              <w:suppressAutoHyphens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008C9" w:rsidRPr="00366396" w:rsidTr="009F2634">
        <w:tc>
          <w:tcPr>
            <w:tcW w:w="796" w:type="dxa"/>
            <w:shd w:val="clear" w:color="auto" w:fill="auto"/>
          </w:tcPr>
          <w:p w:rsidR="000008C9" w:rsidRPr="00366396" w:rsidRDefault="000008C9" w:rsidP="00A324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699" w:type="dxa"/>
            <w:shd w:val="clear" w:color="auto" w:fill="auto"/>
          </w:tcPr>
          <w:p w:rsidR="000008C9" w:rsidRDefault="000008C9" w:rsidP="00A324DD">
            <w:pPr>
              <w:jc w:val="both"/>
              <w:rPr>
                <w:bCs/>
              </w:rPr>
            </w:pPr>
            <w:r>
              <w:rPr>
                <w:bCs/>
              </w:rPr>
              <w:t>Коммуникационные технологии</w:t>
            </w:r>
          </w:p>
          <w:p w:rsidR="009F2634" w:rsidRDefault="009F2634" w:rsidP="00A324DD">
            <w:pPr>
              <w:jc w:val="both"/>
              <w:rPr>
                <w:bCs/>
              </w:rPr>
            </w:pPr>
          </w:p>
        </w:tc>
        <w:tc>
          <w:tcPr>
            <w:tcW w:w="3096" w:type="dxa"/>
            <w:shd w:val="clear" w:color="auto" w:fill="auto"/>
          </w:tcPr>
          <w:p w:rsidR="000008C9" w:rsidRPr="00094875" w:rsidRDefault="000008C9" w:rsidP="00A324DD">
            <w:pPr>
              <w:jc w:val="center"/>
              <w:rPr>
                <w:bCs/>
              </w:rPr>
            </w:pPr>
            <w:r w:rsidRPr="00094875">
              <w:rPr>
                <w:bCs/>
              </w:rPr>
              <w:t>6 ч</w:t>
            </w:r>
          </w:p>
        </w:tc>
        <w:tc>
          <w:tcPr>
            <w:tcW w:w="5244" w:type="dxa"/>
          </w:tcPr>
          <w:p w:rsidR="000008C9" w:rsidRPr="00B36016" w:rsidRDefault="009F2634" w:rsidP="009F2634">
            <w:pPr>
              <w:tabs>
                <w:tab w:val="left" w:pos="34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94875" w:rsidRPr="00366396" w:rsidTr="009F2634">
        <w:tc>
          <w:tcPr>
            <w:tcW w:w="796" w:type="dxa"/>
            <w:shd w:val="clear" w:color="auto" w:fill="auto"/>
          </w:tcPr>
          <w:p w:rsidR="00094875" w:rsidRDefault="00094875" w:rsidP="00A324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699" w:type="dxa"/>
            <w:shd w:val="clear" w:color="auto" w:fill="auto"/>
          </w:tcPr>
          <w:p w:rsidR="00094875" w:rsidRDefault="00094875" w:rsidP="00A324DD">
            <w:pPr>
              <w:jc w:val="both"/>
              <w:rPr>
                <w:bCs/>
              </w:rPr>
            </w:pPr>
            <w:r>
              <w:rPr>
                <w:bCs/>
              </w:rPr>
              <w:t>Повторение</w:t>
            </w:r>
          </w:p>
          <w:p w:rsidR="009F2634" w:rsidRDefault="009F2634" w:rsidP="00A324DD">
            <w:pPr>
              <w:jc w:val="both"/>
              <w:rPr>
                <w:bCs/>
              </w:rPr>
            </w:pPr>
          </w:p>
        </w:tc>
        <w:tc>
          <w:tcPr>
            <w:tcW w:w="3096" w:type="dxa"/>
            <w:shd w:val="clear" w:color="auto" w:fill="auto"/>
          </w:tcPr>
          <w:p w:rsidR="00094875" w:rsidRPr="00094875" w:rsidRDefault="00094875" w:rsidP="00A324DD">
            <w:pPr>
              <w:jc w:val="center"/>
              <w:rPr>
                <w:bCs/>
              </w:rPr>
            </w:pPr>
            <w:r w:rsidRPr="00094875">
              <w:rPr>
                <w:bCs/>
              </w:rPr>
              <w:t>3 ч</w:t>
            </w:r>
          </w:p>
        </w:tc>
        <w:tc>
          <w:tcPr>
            <w:tcW w:w="5244" w:type="dxa"/>
          </w:tcPr>
          <w:p w:rsidR="00094875" w:rsidRPr="009F2634" w:rsidRDefault="009F2634" w:rsidP="009F2634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</w:tr>
    </w:tbl>
    <w:p w:rsidR="000008C9" w:rsidRPr="00366396" w:rsidRDefault="000008C9" w:rsidP="000008C9">
      <w:pPr>
        <w:ind w:firstLine="510"/>
        <w:jc w:val="both"/>
      </w:pPr>
    </w:p>
    <w:p w:rsidR="000008C9" w:rsidRDefault="000008C9" w:rsidP="000008C9">
      <w:pPr>
        <w:sectPr w:rsidR="000008C9" w:rsidSect="000008C9">
          <w:footerReference w:type="default" r:id="rId8"/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0008C9" w:rsidRDefault="000008C9" w:rsidP="000008C9">
      <w:pPr>
        <w:pStyle w:val="af1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</w:rPr>
      </w:pPr>
      <w:r w:rsidRPr="0098476A">
        <w:rPr>
          <w:b/>
        </w:rPr>
        <w:lastRenderedPageBreak/>
        <w:t>Календарно-тематическое п</w:t>
      </w:r>
      <w:r>
        <w:rPr>
          <w:b/>
        </w:rPr>
        <w:t>л</w:t>
      </w:r>
      <w:r w:rsidRPr="0098476A">
        <w:rPr>
          <w:b/>
        </w:rPr>
        <w:t>анирование</w:t>
      </w:r>
    </w:p>
    <w:p w:rsidR="00094875" w:rsidRPr="00D45D19" w:rsidRDefault="00094875" w:rsidP="00094875">
      <w:pPr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Учебник «Информатика», для 9 класса, Л.Л.Босова, А.Ю.Босова-М.:БИНОМ, 2019 год.</w:t>
      </w:r>
    </w:p>
    <w:p w:rsidR="00094875" w:rsidRPr="0098476A" w:rsidRDefault="00094875" w:rsidP="000008C9">
      <w:pPr>
        <w:pStyle w:val="af1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</w:rPr>
      </w:pPr>
    </w:p>
    <w:p w:rsidR="000008C9" w:rsidRDefault="000008C9" w:rsidP="000008C9">
      <w:pPr>
        <w:pStyle w:val="af1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right"/>
      </w:pPr>
    </w:p>
    <w:tbl>
      <w:tblPr>
        <w:tblW w:w="1601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60"/>
        <w:gridCol w:w="10055"/>
        <w:gridCol w:w="993"/>
        <w:gridCol w:w="1134"/>
        <w:gridCol w:w="1134"/>
        <w:gridCol w:w="1842"/>
      </w:tblGrid>
      <w:tr w:rsidR="000008C9" w:rsidRPr="002F0281" w:rsidTr="000008C9">
        <w:tc>
          <w:tcPr>
            <w:tcW w:w="860" w:type="dxa"/>
            <w:vMerge w:val="restart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 xml:space="preserve">№ урока </w:t>
            </w:r>
          </w:p>
        </w:tc>
        <w:tc>
          <w:tcPr>
            <w:tcW w:w="10055" w:type="dxa"/>
            <w:vMerge w:val="restart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Раздел, тема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Количество часов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 xml:space="preserve">Дата проведения </w:t>
            </w:r>
          </w:p>
        </w:tc>
        <w:tc>
          <w:tcPr>
            <w:tcW w:w="1842" w:type="dxa"/>
            <w:vMerge w:val="restart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>Примечание</w:t>
            </w:r>
          </w:p>
        </w:tc>
      </w:tr>
      <w:tr w:rsidR="000008C9" w:rsidRPr="002F0281" w:rsidTr="000008C9">
        <w:tc>
          <w:tcPr>
            <w:tcW w:w="860" w:type="dxa"/>
            <w:vMerge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jc w:val="center"/>
              <w:rPr>
                <w:rFonts w:eastAsia="Courier New" w:cs="Courier New"/>
              </w:rPr>
            </w:pPr>
          </w:p>
        </w:tc>
        <w:tc>
          <w:tcPr>
            <w:tcW w:w="10055" w:type="dxa"/>
            <w:vMerge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jc w:val="center"/>
              <w:rPr>
                <w:rFonts w:eastAsia="Courier New" w:cs="Courier New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jc w:val="center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по плану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по факту</w:t>
            </w:r>
          </w:p>
        </w:tc>
        <w:tc>
          <w:tcPr>
            <w:tcW w:w="1842" w:type="dxa"/>
            <w:vMerge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  <w:vAlign w:val="center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  <w:b/>
                <w:bCs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1.</w:t>
            </w:r>
          </w:p>
        </w:tc>
        <w:tc>
          <w:tcPr>
            <w:tcW w:w="10055" w:type="dxa"/>
            <w:shd w:val="clear" w:color="auto" w:fill="auto"/>
            <w:vAlign w:val="center"/>
          </w:tcPr>
          <w:p w:rsidR="000008C9" w:rsidRPr="00410B15" w:rsidRDefault="000008C9" w:rsidP="00A324DD">
            <w:pPr>
              <w:pStyle w:val="af1"/>
              <w:widowControl w:val="0"/>
              <w:ind w:hanging="32"/>
              <w:rPr>
                <w:rFonts w:eastAsia="Courier New" w:cs="Courier New"/>
                <w:b/>
                <w:bCs/>
              </w:rPr>
            </w:pPr>
            <w:r>
              <w:rPr>
                <w:rFonts w:eastAsia="Courier New" w:cs="Courier New"/>
                <w:sz w:val="22"/>
                <w:szCs w:val="22"/>
              </w:rPr>
              <w:t>Введение</w:t>
            </w:r>
            <w:r w:rsidRPr="00410B15">
              <w:rPr>
                <w:rFonts w:eastAsia="Courier New" w:cs="Courier New"/>
                <w:sz w:val="22"/>
                <w:szCs w:val="22"/>
              </w:rPr>
              <w:t>. Техника безопасности и организация рабочего места.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jc w:val="center"/>
              <w:rPr>
                <w:rFonts w:eastAsia="Courier New" w:cs="Courier New"/>
              </w:rPr>
            </w:pPr>
          </w:p>
        </w:tc>
        <w:tc>
          <w:tcPr>
            <w:tcW w:w="10055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jc w:val="center"/>
              <w:rPr>
                <w:rFonts w:eastAsia="Courier New" w:cs="Courier New"/>
              </w:rPr>
            </w:pPr>
            <w:r w:rsidRPr="00E91392">
              <w:rPr>
                <w:rFonts w:eastAsia="Times New Roman"/>
                <w:b/>
                <w:spacing w:val="-4"/>
              </w:rPr>
              <w:t>Тема «М</w:t>
            </w:r>
            <w:r w:rsidRPr="00E91392">
              <w:rPr>
                <w:rFonts w:eastAsia="Times New Roman"/>
                <w:b/>
              </w:rPr>
              <w:t>оделирование и формализация»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jc w:val="center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2.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ind w:firstLine="25"/>
              <w:jc w:val="both"/>
            </w:pPr>
            <w:r w:rsidRPr="008272B6">
              <w:t xml:space="preserve"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 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3.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ind w:firstLine="25"/>
              <w:jc w:val="both"/>
            </w:pPr>
            <w:r w:rsidRPr="008272B6">
              <w:t>Компьютерные эксперименты. Примеры использования математических (компьютерных) моделей при решении научно</w:t>
            </w:r>
            <w:r>
              <w:t>-</w:t>
            </w:r>
            <w:r w:rsidRPr="008272B6">
              <w:t>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4.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jc w:val="both"/>
            </w:pPr>
            <w:r w:rsidRPr="000B083F">
              <w:t xml:space="preserve">Список. Первый элемент, последний элемент, предыдущий элемент, следующий элемент. Вставка, удаление и замена элемента. 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 Дерево. Корень, лист, вершина (узел). Предшествующая вершина, последующие вершины. Поддерево. Высота дерева. </w:t>
            </w:r>
            <w:r w:rsidRPr="000B083F">
              <w:rPr>
                <w:i/>
              </w:rPr>
              <w:t>Бинарное дерево. Генеалогическое дерево.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5.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ind w:firstLine="25"/>
              <w:jc w:val="both"/>
            </w:pPr>
            <w:r w:rsidRPr="008272B6">
              <w:t xml:space="preserve">Базы данных. Таблица как представление отношения. Поиск данных в готовой базе. </w:t>
            </w:r>
            <w:r w:rsidRPr="008272B6">
              <w:rPr>
                <w:i/>
              </w:rPr>
              <w:t>Связи между таблицами.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6.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ind w:firstLine="25"/>
              <w:jc w:val="both"/>
            </w:pPr>
            <w:r w:rsidRPr="008272B6">
      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7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ind w:firstLine="25"/>
              <w:jc w:val="both"/>
            </w:pPr>
            <w:r w:rsidRPr="008272B6">
              <w:t xml:space="preserve">Компьютерные карты и другие справочные системы. </w:t>
            </w:r>
            <w:r w:rsidRPr="008272B6">
              <w:rPr>
                <w:i/>
              </w:rPr>
              <w:t>Поисковые машины.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8.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shd w:val="clear" w:color="auto" w:fill="FFFFFF"/>
            </w:pPr>
            <w:r w:rsidRPr="00410B15">
              <w:rPr>
                <w:rFonts w:eastAsia="Courier New" w:cs="Courier New"/>
                <w:sz w:val="22"/>
                <w:szCs w:val="22"/>
              </w:rPr>
              <w:t xml:space="preserve">Контрольная работа №1 по теме </w:t>
            </w:r>
            <w:r w:rsidRPr="00F0331D">
              <w:rPr>
                <w:rFonts w:eastAsia="Times New Roman"/>
              </w:rPr>
              <w:t>«Моделирование и формализация»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  <w:sz w:val="22"/>
                <w:szCs w:val="22"/>
              </w:rPr>
            </w:pPr>
          </w:p>
        </w:tc>
        <w:tc>
          <w:tcPr>
            <w:tcW w:w="10055" w:type="dxa"/>
            <w:shd w:val="clear" w:color="auto" w:fill="auto"/>
          </w:tcPr>
          <w:p w:rsidR="000008C9" w:rsidRPr="00410B15" w:rsidRDefault="000008C9" w:rsidP="00A324DD">
            <w:pPr>
              <w:shd w:val="clear" w:color="auto" w:fill="FFFFFF"/>
              <w:rPr>
                <w:rFonts w:eastAsia="Courier New" w:cs="Courier New"/>
                <w:sz w:val="22"/>
                <w:szCs w:val="22"/>
              </w:rPr>
            </w:pPr>
            <w:r w:rsidRPr="00E91392">
              <w:rPr>
                <w:rFonts w:eastAsia="Times New Roman"/>
                <w:b/>
              </w:rPr>
              <w:t xml:space="preserve">Тема </w:t>
            </w:r>
            <w:r w:rsidRPr="00E91392">
              <w:rPr>
                <w:rFonts w:eastAsia="Times New Roman"/>
                <w:b/>
                <w:i/>
                <w:iCs/>
              </w:rPr>
              <w:t>«</w:t>
            </w:r>
            <w:r w:rsidRPr="00E91392">
              <w:rPr>
                <w:rFonts w:eastAsia="Times New Roman"/>
                <w:b/>
                <w:iCs/>
              </w:rPr>
              <w:t>А</w:t>
            </w:r>
            <w:r w:rsidRPr="00E91392">
              <w:rPr>
                <w:rFonts w:eastAsia="Times New Roman"/>
                <w:b/>
                <w:spacing w:val="-10"/>
              </w:rPr>
              <w:t>лгори</w:t>
            </w:r>
            <w:r w:rsidRPr="00E91392">
              <w:rPr>
                <w:rFonts w:eastAsia="Times New Roman"/>
                <w:b/>
              </w:rPr>
              <w:t>тмы и элементы программировани</w:t>
            </w:r>
            <w:r>
              <w:rPr>
                <w:rFonts w:eastAsia="Times New Roman"/>
                <w:b/>
              </w:rPr>
              <w:t>я. Алгорит</w:t>
            </w:r>
            <w:r w:rsidRPr="00E91392">
              <w:rPr>
                <w:rFonts w:eastAsia="Times New Roman"/>
                <w:b/>
              </w:rPr>
              <w:t xml:space="preserve">мизация </w:t>
            </w:r>
            <w:r>
              <w:rPr>
                <w:rFonts w:eastAsia="Times New Roman"/>
                <w:b/>
              </w:rPr>
              <w:t>и</w:t>
            </w:r>
            <w:r w:rsidRPr="00E91392">
              <w:rPr>
                <w:rFonts w:eastAsia="Times New Roman"/>
                <w:b/>
              </w:rPr>
              <w:t xml:space="preserve"> программирование»</w:t>
            </w:r>
            <w:r w:rsidRPr="00F0331D">
              <w:t>.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lastRenderedPageBreak/>
              <w:t>9.</w:t>
            </w:r>
          </w:p>
        </w:tc>
        <w:tc>
          <w:tcPr>
            <w:tcW w:w="10055" w:type="dxa"/>
            <w:shd w:val="clear" w:color="auto" w:fill="auto"/>
          </w:tcPr>
          <w:p w:rsidR="000008C9" w:rsidRPr="008272B6" w:rsidRDefault="000008C9" w:rsidP="00A324DD">
            <w:pPr>
              <w:ind w:firstLine="25"/>
              <w:jc w:val="both"/>
            </w:pPr>
            <w:r w:rsidRPr="008272B6">
              <w:t xml:space="preserve">Алгоритм как план управления исполнителем (исполнителями). Алгоритмический язык (язык программирования) – формальный язык для записи алгоритмов.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</w:t>
            </w:r>
            <w:r w:rsidRPr="008272B6">
              <w:rPr>
                <w:i/>
              </w:rPr>
              <w:t>Программное управление самодвижущимся роботом.</w:t>
            </w:r>
          </w:p>
          <w:p w:rsidR="000008C9" w:rsidRPr="008272B6" w:rsidRDefault="000008C9" w:rsidP="00A324DD">
            <w:pPr>
              <w:ind w:firstLine="25"/>
              <w:jc w:val="both"/>
            </w:pPr>
            <w:r w:rsidRPr="008272B6">
              <w:t xml:space="preserve"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 Системы программирования. Средства создания и выполнения программ. </w:t>
            </w:r>
          </w:p>
          <w:p w:rsidR="000008C9" w:rsidRPr="00F0331D" w:rsidRDefault="000008C9" w:rsidP="00A324DD">
            <w:pPr>
              <w:ind w:firstLine="25"/>
              <w:jc w:val="both"/>
            </w:pPr>
            <w:r w:rsidRPr="008272B6">
              <w:rPr>
                <w:i/>
              </w:rPr>
              <w:t>Понятие об этапах разработки программ и приемах отладки программ.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1</w:t>
            </w:r>
            <w:r>
              <w:rPr>
                <w:rFonts w:eastAsia="Courier New" w:cs="Courier New"/>
                <w:sz w:val="22"/>
                <w:szCs w:val="22"/>
              </w:rPr>
              <w:t>0</w:t>
            </w:r>
            <w:r w:rsidRPr="00410B15">
              <w:rPr>
                <w:rFonts w:eastAsia="Courier New" w:cs="Courier New"/>
                <w:sz w:val="22"/>
                <w:szCs w:val="22"/>
              </w:rPr>
              <w:t>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ind w:firstLine="25"/>
              <w:jc w:val="both"/>
            </w:pPr>
            <w:r w:rsidRPr="008272B6">
              <w:t xml:space="preserve"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 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1</w:t>
            </w:r>
            <w:r>
              <w:rPr>
                <w:rFonts w:eastAsia="Courier New" w:cs="Courier New"/>
                <w:sz w:val="22"/>
                <w:szCs w:val="22"/>
              </w:rPr>
              <w:t>1</w:t>
            </w:r>
            <w:r w:rsidRPr="00410B15">
              <w:rPr>
                <w:rFonts w:eastAsia="Courier New" w:cs="Courier New"/>
                <w:sz w:val="22"/>
                <w:szCs w:val="22"/>
              </w:rPr>
              <w:t>.</w:t>
            </w:r>
          </w:p>
        </w:tc>
        <w:tc>
          <w:tcPr>
            <w:tcW w:w="10055" w:type="dxa"/>
            <w:shd w:val="clear" w:color="auto" w:fill="auto"/>
          </w:tcPr>
          <w:p w:rsidR="000008C9" w:rsidRPr="008272B6" w:rsidRDefault="000008C9" w:rsidP="00A324DD">
            <w:pPr>
              <w:ind w:firstLine="25"/>
              <w:jc w:val="both"/>
            </w:pPr>
            <w:r w:rsidRPr="008272B6">
              <w:t xml:space="preserve">Табличные величины (массивы). Одномерные массивы. </w:t>
            </w:r>
            <w:r w:rsidRPr="008272B6">
              <w:rPr>
                <w:i/>
              </w:rPr>
              <w:t>Двумерные массивы.</w:t>
            </w:r>
          </w:p>
          <w:p w:rsidR="000008C9" w:rsidRPr="008272B6" w:rsidRDefault="000008C9" w:rsidP="00A324DD">
            <w:pPr>
              <w:ind w:firstLine="25"/>
              <w:jc w:val="both"/>
            </w:pPr>
            <w:r w:rsidRPr="008272B6">
              <w:t xml:space="preserve">Примеры задач обработки данных: </w:t>
            </w:r>
          </w:p>
          <w:p w:rsidR="000008C9" w:rsidRPr="00F0331D" w:rsidRDefault="000008C9" w:rsidP="000008C9">
            <w:pPr>
              <w:numPr>
                <w:ilvl w:val="0"/>
                <w:numId w:val="41"/>
              </w:numPr>
              <w:tabs>
                <w:tab w:val="left" w:pos="305"/>
              </w:tabs>
              <w:suppressAutoHyphens w:val="0"/>
              <w:ind w:left="0" w:firstLine="25"/>
              <w:jc w:val="both"/>
            </w:pPr>
            <w:r w:rsidRPr="008272B6">
              <w:t xml:space="preserve">нахождение минимального и максимального числа из двух, трех, четырех данных чисел;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1</w:t>
            </w:r>
            <w:r>
              <w:rPr>
                <w:rFonts w:eastAsia="Courier New" w:cs="Courier New"/>
                <w:sz w:val="22"/>
                <w:szCs w:val="22"/>
              </w:rPr>
              <w:t>2</w:t>
            </w:r>
            <w:r w:rsidRPr="00410B15">
              <w:rPr>
                <w:rFonts w:eastAsia="Courier New" w:cs="Courier New"/>
                <w:sz w:val="22"/>
                <w:szCs w:val="22"/>
              </w:rPr>
              <w:t>.</w:t>
            </w:r>
          </w:p>
        </w:tc>
        <w:tc>
          <w:tcPr>
            <w:tcW w:w="10055" w:type="dxa"/>
            <w:shd w:val="clear" w:color="auto" w:fill="auto"/>
          </w:tcPr>
          <w:p w:rsidR="000008C9" w:rsidRPr="008272B6" w:rsidRDefault="000008C9" w:rsidP="00A324DD">
            <w:pPr>
              <w:ind w:firstLine="25"/>
              <w:jc w:val="both"/>
            </w:pPr>
            <w:r w:rsidRPr="008272B6">
              <w:t xml:space="preserve">Примеры задач обработки данных: </w:t>
            </w:r>
          </w:p>
          <w:p w:rsidR="000008C9" w:rsidRPr="008272B6" w:rsidRDefault="000008C9" w:rsidP="000008C9">
            <w:pPr>
              <w:numPr>
                <w:ilvl w:val="0"/>
                <w:numId w:val="41"/>
              </w:numPr>
              <w:tabs>
                <w:tab w:val="left" w:pos="305"/>
              </w:tabs>
              <w:suppressAutoHyphens w:val="0"/>
              <w:ind w:left="0" w:firstLine="25"/>
              <w:jc w:val="both"/>
            </w:pPr>
            <w:r w:rsidRPr="008272B6">
              <w:t xml:space="preserve">нахождение всех корней заданного квадратного уравнения; </w:t>
            </w:r>
          </w:p>
          <w:p w:rsidR="000008C9" w:rsidRPr="00F0331D" w:rsidRDefault="000008C9" w:rsidP="000008C9">
            <w:pPr>
              <w:numPr>
                <w:ilvl w:val="0"/>
                <w:numId w:val="42"/>
              </w:numPr>
              <w:tabs>
                <w:tab w:val="left" w:pos="260"/>
              </w:tabs>
              <w:suppressAutoHyphens w:val="0"/>
              <w:ind w:left="0" w:firstLine="25"/>
              <w:jc w:val="both"/>
            </w:pPr>
            <w:r w:rsidRPr="008272B6">
              <w:t xml:space="preserve">заполнение числового массива в соответствии с формулой или путем ввода чисел;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rPr>
          <w:trHeight w:val="275"/>
        </w:trPr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1</w:t>
            </w:r>
            <w:r>
              <w:rPr>
                <w:rFonts w:eastAsia="Courier New" w:cs="Courier New"/>
                <w:sz w:val="22"/>
                <w:szCs w:val="22"/>
              </w:rPr>
              <w:t>3</w:t>
            </w:r>
            <w:r w:rsidRPr="00410B15">
              <w:rPr>
                <w:rFonts w:eastAsia="Courier New" w:cs="Courier New"/>
                <w:sz w:val="22"/>
                <w:szCs w:val="22"/>
              </w:rPr>
              <w:t>.</w:t>
            </w:r>
          </w:p>
        </w:tc>
        <w:tc>
          <w:tcPr>
            <w:tcW w:w="10055" w:type="dxa"/>
            <w:shd w:val="clear" w:color="auto" w:fill="auto"/>
          </w:tcPr>
          <w:p w:rsidR="000008C9" w:rsidRPr="008272B6" w:rsidRDefault="000008C9" w:rsidP="00A324DD">
            <w:pPr>
              <w:ind w:firstLine="25"/>
              <w:jc w:val="both"/>
            </w:pPr>
            <w:r w:rsidRPr="008272B6">
              <w:t xml:space="preserve">Примеры задач обработки данных: </w:t>
            </w:r>
          </w:p>
          <w:p w:rsidR="000008C9" w:rsidRPr="008272B6" w:rsidRDefault="000008C9" w:rsidP="000008C9">
            <w:pPr>
              <w:numPr>
                <w:ilvl w:val="0"/>
                <w:numId w:val="42"/>
              </w:numPr>
              <w:tabs>
                <w:tab w:val="left" w:pos="260"/>
              </w:tabs>
              <w:suppressAutoHyphens w:val="0"/>
              <w:ind w:left="0" w:firstLine="25"/>
              <w:jc w:val="both"/>
            </w:pPr>
            <w:r w:rsidRPr="008272B6">
              <w:t xml:space="preserve">нахождение суммы элементов данной конечной числовой последовательности или массива; </w:t>
            </w:r>
          </w:p>
          <w:p w:rsidR="000008C9" w:rsidRPr="00F0331D" w:rsidRDefault="000008C9" w:rsidP="000008C9">
            <w:pPr>
              <w:numPr>
                <w:ilvl w:val="0"/>
                <w:numId w:val="42"/>
              </w:numPr>
              <w:tabs>
                <w:tab w:val="left" w:pos="260"/>
              </w:tabs>
              <w:suppressAutoHyphens w:val="0"/>
              <w:ind w:left="0" w:firstLine="25"/>
              <w:jc w:val="both"/>
            </w:pPr>
            <w:r w:rsidRPr="008272B6">
              <w:t xml:space="preserve">нахождение минимального (максимального) элемента массива.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1</w:t>
            </w:r>
            <w:r>
              <w:rPr>
                <w:rFonts w:eastAsia="Courier New" w:cs="Courier New"/>
                <w:sz w:val="22"/>
                <w:szCs w:val="22"/>
              </w:rPr>
              <w:t>4</w:t>
            </w:r>
            <w:r w:rsidRPr="00410B15">
              <w:rPr>
                <w:rFonts w:eastAsia="Courier New" w:cs="Courier New"/>
                <w:sz w:val="22"/>
                <w:szCs w:val="22"/>
              </w:rPr>
              <w:t>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tabs>
                <w:tab w:val="left" w:pos="260"/>
              </w:tabs>
              <w:ind w:left="25"/>
              <w:jc w:val="both"/>
            </w:pPr>
            <w:r w:rsidRPr="008272B6">
              <w:rPr>
                <w:i/>
              </w:rPr>
      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1</w:t>
            </w:r>
            <w:r>
              <w:rPr>
                <w:rFonts w:eastAsia="Courier New" w:cs="Courier New"/>
                <w:sz w:val="22"/>
                <w:szCs w:val="22"/>
              </w:rPr>
              <w:t>5</w:t>
            </w:r>
            <w:r w:rsidRPr="00410B15">
              <w:rPr>
                <w:rFonts w:eastAsia="Courier New" w:cs="Courier New"/>
                <w:sz w:val="22"/>
                <w:szCs w:val="22"/>
              </w:rPr>
              <w:t>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ind w:firstLine="25"/>
              <w:jc w:val="both"/>
            </w:pPr>
            <w:r w:rsidRPr="008272B6">
              <w:t xml:space="preserve"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sz w:val="22"/>
                <w:szCs w:val="22"/>
              </w:rPr>
              <w:t>16</w:t>
            </w:r>
            <w:r w:rsidRPr="00410B15">
              <w:rPr>
                <w:rFonts w:eastAsia="Courier New" w:cs="Courier New"/>
                <w:sz w:val="22"/>
                <w:szCs w:val="22"/>
              </w:rPr>
              <w:t>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ind w:firstLine="25"/>
              <w:jc w:val="both"/>
            </w:pPr>
            <w:r w:rsidRPr="008272B6">
              <w:t xml:space="preserve">Простейшие приемы диалоговой отладки программ (выбор точки останова, пошаговое выполнение, просмотр значений величин, отладочный вывод).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sz w:val="22"/>
                <w:szCs w:val="22"/>
              </w:rPr>
              <w:t>17</w:t>
            </w:r>
            <w:r w:rsidRPr="00410B15">
              <w:rPr>
                <w:rFonts w:eastAsia="Courier New" w:cs="Courier New"/>
                <w:sz w:val="22"/>
                <w:szCs w:val="22"/>
              </w:rPr>
              <w:t>.</w:t>
            </w:r>
          </w:p>
        </w:tc>
        <w:tc>
          <w:tcPr>
            <w:tcW w:w="10055" w:type="dxa"/>
            <w:shd w:val="clear" w:color="auto" w:fill="auto"/>
          </w:tcPr>
          <w:p w:rsidR="000008C9" w:rsidRPr="008272B6" w:rsidRDefault="000008C9" w:rsidP="00A324DD">
            <w:pPr>
              <w:ind w:firstLine="25"/>
              <w:jc w:val="both"/>
            </w:pPr>
            <w:r w:rsidRPr="008272B6">
              <w:t xml:space="preserve">Знакомство с документированием программ. </w:t>
            </w:r>
          </w:p>
          <w:p w:rsidR="000008C9" w:rsidRPr="00F0331D" w:rsidRDefault="000008C9" w:rsidP="00A324DD">
            <w:pPr>
              <w:ind w:firstLine="25"/>
              <w:jc w:val="both"/>
            </w:pPr>
            <w:r w:rsidRPr="008272B6">
              <w:rPr>
                <w:i/>
              </w:rPr>
              <w:t>Составление описание программы по образцу.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sz w:val="22"/>
                <w:szCs w:val="22"/>
              </w:rPr>
              <w:t>18</w:t>
            </w:r>
            <w:r w:rsidRPr="00410B15">
              <w:rPr>
                <w:rFonts w:eastAsia="Courier New" w:cs="Courier New"/>
                <w:sz w:val="22"/>
                <w:szCs w:val="22"/>
              </w:rPr>
              <w:t>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jc w:val="both"/>
            </w:pPr>
            <w:r w:rsidRPr="008272B6">
              <w:t xml:space="preserve"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</w:t>
            </w:r>
            <w:r w:rsidRPr="008272B6">
              <w:lastRenderedPageBreak/>
              <w:t xml:space="preserve">шагов по обработке небольшого объема данных; примеры коротких программ, выполняющих обработку большого объема данных.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sz w:val="22"/>
                <w:szCs w:val="22"/>
              </w:rPr>
              <w:lastRenderedPageBreak/>
              <w:t>19</w:t>
            </w:r>
            <w:r w:rsidRPr="00410B15">
              <w:rPr>
                <w:rFonts w:eastAsia="Courier New" w:cs="Courier New"/>
                <w:sz w:val="22"/>
                <w:szCs w:val="22"/>
              </w:rPr>
              <w:t>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shd w:val="clear" w:color="auto" w:fill="FFFFFF"/>
            </w:pPr>
            <w:r w:rsidRPr="008272B6">
      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sz w:val="22"/>
                <w:szCs w:val="22"/>
              </w:rPr>
              <w:t>20</w:t>
            </w:r>
            <w:r w:rsidRPr="00410B15">
              <w:rPr>
                <w:rFonts w:eastAsia="Courier New" w:cs="Courier New"/>
                <w:sz w:val="22"/>
                <w:szCs w:val="22"/>
              </w:rPr>
              <w:t xml:space="preserve">. 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shd w:val="clear" w:color="auto" w:fill="FFFFFF"/>
            </w:pPr>
            <w:r w:rsidRPr="008272B6">
              <w:rPr>
                <w:i/>
              </w:rPr>
              <w:t>Робототехника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2</w:t>
            </w:r>
            <w:r>
              <w:rPr>
                <w:rFonts w:eastAsia="Courier New" w:cs="Courier New"/>
                <w:sz w:val="22"/>
                <w:szCs w:val="22"/>
              </w:rPr>
              <w:t>1</w:t>
            </w:r>
            <w:r w:rsidRPr="00410B15">
              <w:rPr>
                <w:rFonts w:eastAsia="Courier New" w:cs="Courier New"/>
                <w:sz w:val="22"/>
                <w:szCs w:val="22"/>
              </w:rPr>
              <w:t>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shd w:val="clear" w:color="auto" w:fill="FFFFFF"/>
            </w:pPr>
            <w:r w:rsidRPr="00410B15">
              <w:rPr>
                <w:rFonts w:eastAsia="Courier New" w:cs="Courier New"/>
                <w:sz w:val="22"/>
                <w:szCs w:val="22"/>
              </w:rPr>
              <w:t xml:space="preserve">Контрольная работа №2 по теме </w:t>
            </w:r>
            <w:r w:rsidRPr="00F0331D">
              <w:rPr>
                <w:rFonts w:eastAsia="Times New Roman"/>
              </w:rPr>
              <w:t>«Алгоритмы и элементы программирования. Алгоритмизация и прогр</w:t>
            </w:r>
            <w:r>
              <w:rPr>
                <w:rFonts w:eastAsia="Times New Roman"/>
              </w:rPr>
              <w:t>аммирование».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  <w:sz w:val="22"/>
                <w:szCs w:val="22"/>
              </w:rPr>
            </w:pP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shd w:val="clear" w:color="auto" w:fill="FFFFFF"/>
            </w:pPr>
            <w:r w:rsidRPr="00E91392">
              <w:rPr>
                <w:rFonts w:eastAsia="Times New Roman"/>
                <w:b/>
              </w:rPr>
              <w:t>Тема «Обработка числовой информации»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2</w:t>
            </w:r>
            <w:r>
              <w:rPr>
                <w:rFonts w:eastAsia="Courier New" w:cs="Courier New"/>
                <w:sz w:val="22"/>
                <w:szCs w:val="22"/>
              </w:rPr>
              <w:t>2</w:t>
            </w:r>
            <w:r w:rsidRPr="00410B15">
              <w:rPr>
                <w:rFonts w:eastAsia="Courier New" w:cs="Courier New"/>
                <w:sz w:val="22"/>
                <w:szCs w:val="22"/>
              </w:rPr>
              <w:t>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shd w:val="clear" w:color="auto" w:fill="FFFFFF"/>
            </w:pPr>
            <w:r w:rsidRPr="008272B6">
              <w:t>Электронные (динамические) таблицы.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sz w:val="22"/>
                <w:szCs w:val="22"/>
              </w:rPr>
              <w:t>23</w:t>
            </w:r>
            <w:r w:rsidRPr="00410B15">
              <w:rPr>
                <w:rFonts w:eastAsia="Courier New" w:cs="Courier New"/>
                <w:sz w:val="22"/>
                <w:szCs w:val="22"/>
              </w:rPr>
              <w:t>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shd w:val="clear" w:color="auto" w:fill="FFFFFF"/>
            </w:pPr>
            <w:r w:rsidRPr="008272B6">
              <w:t>Формулы с использованием абсолютной, относительной и смешанной адресации; преобразование формул при копировании.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  <w:sz w:val="22"/>
                <w:szCs w:val="22"/>
              </w:rPr>
              <w:t>24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jc w:val="both"/>
            </w:pPr>
            <w:r w:rsidRPr="008272B6">
              <w:t>Выделение диапазона таблицы и упорядочивание (сортировка) его элементов; построение графиков и диаграмм.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  <w:sz w:val="22"/>
                <w:szCs w:val="22"/>
              </w:rPr>
            </w:pPr>
            <w:r>
              <w:rPr>
                <w:rFonts w:eastAsia="Courier New" w:cs="Courier New"/>
                <w:sz w:val="22"/>
                <w:szCs w:val="22"/>
              </w:rPr>
              <w:t>25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shd w:val="clear" w:color="auto" w:fill="FFFFFF"/>
            </w:pPr>
            <w:r w:rsidRPr="00410B15">
              <w:rPr>
                <w:rFonts w:eastAsia="Courier New" w:cs="Courier New"/>
                <w:sz w:val="22"/>
                <w:szCs w:val="22"/>
              </w:rPr>
              <w:t xml:space="preserve">Контрольная работа №3 по теме </w:t>
            </w:r>
            <w:r w:rsidRPr="00F0331D">
              <w:rPr>
                <w:rFonts w:eastAsia="Times New Roman"/>
              </w:rPr>
              <w:t xml:space="preserve">«Обработка числовой информации».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  <w:sz w:val="22"/>
                <w:szCs w:val="22"/>
              </w:rPr>
            </w:pP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shd w:val="clear" w:color="auto" w:fill="FFFFFF"/>
            </w:pPr>
            <w:r w:rsidRPr="00E91392">
              <w:rPr>
                <w:rFonts w:eastAsia="Times New Roman"/>
                <w:b/>
              </w:rPr>
              <w:t>Тема «Коммуникационные технологии»</w:t>
            </w:r>
          </w:p>
        </w:tc>
        <w:tc>
          <w:tcPr>
            <w:tcW w:w="993" w:type="dxa"/>
            <w:shd w:val="clear" w:color="auto" w:fill="auto"/>
          </w:tcPr>
          <w:p w:rsidR="000008C9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  <w:sz w:val="22"/>
                <w:szCs w:val="22"/>
              </w:rPr>
            </w:pPr>
            <w:r>
              <w:rPr>
                <w:rFonts w:eastAsia="Courier New" w:cs="Courier New"/>
                <w:sz w:val="22"/>
                <w:szCs w:val="22"/>
              </w:rPr>
              <w:t>26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shd w:val="clear" w:color="auto" w:fill="FFFFFF"/>
            </w:pPr>
            <w:r w:rsidRPr="008272B6">
              <w:t xml:space="preserve">Компьютерные сети. Интернет. Адресация в сети Интернет. Доменная система имен. Сайт. Сетевое хранение данных. </w:t>
            </w:r>
            <w:r w:rsidRPr="008272B6">
              <w:rPr>
                <w:i/>
              </w:rPr>
              <w:t>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  <w:sz w:val="22"/>
                <w:szCs w:val="22"/>
              </w:rPr>
            </w:pPr>
            <w:r>
              <w:rPr>
                <w:rFonts w:eastAsia="Courier New" w:cs="Courier New"/>
                <w:sz w:val="22"/>
                <w:szCs w:val="22"/>
              </w:rPr>
              <w:t>27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jc w:val="both"/>
            </w:pPr>
            <w:r w:rsidRPr="008272B6">
              <w:t xml:space="preserve">Виды деятельности в сети Интернет. Интернетсервисы: почтовая служба; справочные службы (карты, расписания и т. п.), поисковые службы, службы обновления программного обеспечения и др.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  <w:sz w:val="22"/>
                <w:szCs w:val="22"/>
              </w:rPr>
            </w:pPr>
            <w:r>
              <w:rPr>
                <w:rFonts w:eastAsia="Courier New" w:cs="Courier New"/>
                <w:sz w:val="22"/>
                <w:szCs w:val="22"/>
              </w:rPr>
              <w:t>28</w:t>
            </w:r>
          </w:p>
        </w:tc>
        <w:tc>
          <w:tcPr>
            <w:tcW w:w="10055" w:type="dxa"/>
            <w:shd w:val="clear" w:color="auto" w:fill="auto"/>
          </w:tcPr>
          <w:p w:rsidR="000008C9" w:rsidRPr="008272B6" w:rsidRDefault="000008C9" w:rsidP="00A324DD">
            <w:pPr>
              <w:jc w:val="both"/>
            </w:pPr>
            <w:r w:rsidRPr="008272B6">
              <w:t xml:space="preserve">Компьютерные вирусы и другие вредоносные программы; защита от них. </w:t>
            </w:r>
          </w:p>
          <w:p w:rsidR="000008C9" w:rsidRPr="00F0331D" w:rsidRDefault="000008C9" w:rsidP="00A324DD">
            <w:pPr>
              <w:jc w:val="both"/>
            </w:pPr>
            <w:r w:rsidRPr="008272B6">
              <w:t xml:space="preserve">Приемы, повышающие безопасность работы в сети Интернет. </w:t>
            </w:r>
            <w:r w:rsidRPr="008272B6">
              <w:rPr>
                <w:i/>
              </w:rPr>
              <w:t xml:space="preserve">Проблема подлинности полученной информации. Электронная подпись, сертифицированные сайты и документы. </w:t>
            </w:r>
            <w:r w:rsidRPr="008272B6">
              <w:t xml:space="preserve">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  <w:sz w:val="22"/>
                <w:szCs w:val="22"/>
              </w:rPr>
            </w:pPr>
            <w:r>
              <w:rPr>
                <w:rFonts w:eastAsia="Courier New" w:cs="Courier New"/>
                <w:sz w:val="22"/>
                <w:szCs w:val="22"/>
              </w:rPr>
              <w:t>29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jc w:val="both"/>
            </w:pPr>
            <w:r w:rsidRPr="008272B6">
              <w:t xml:space="preserve"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  <w:sz w:val="22"/>
                <w:szCs w:val="22"/>
              </w:rPr>
            </w:pPr>
            <w:r>
              <w:rPr>
                <w:rFonts w:eastAsia="Courier New" w:cs="Courier New"/>
                <w:sz w:val="22"/>
                <w:szCs w:val="22"/>
              </w:rPr>
              <w:lastRenderedPageBreak/>
              <w:t>30</w:t>
            </w:r>
          </w:p>
        </w:tc>
        <w:tc>
          <w:tcPr>
            <w:tcW w:w="10055" w:type="dxa"/>
            <w:shd w:val="clear" w:color="auto" w:fill="auto"/>
          </w:tcPr>
          <w:p w:rsidR="000008C9" w:rsidRPr="008272B6" w:rsidRDefault="000008C9" w:rsidP="00A324DD">
            <w:pPr>
              <w:jc w:val="both"/>
            </w:pPr>
            <w:r w:rsidRPr="008272B6">
              <w:t xml:space="preserve">Основные этапы и тенденции развития ИКТ. Стандарты в сфере информатики и ИКТ. </w:t>
            </w:r>
          </w:p>
          <w:p w:rsidR="000008C9" w:rsidRPr="00F0331D" w:rsidRDefault="000008C9" w:rsidP="00A324DD">
            <w:pPr>
              <w:jc w:val="both"/>
            </w:pPr>
            <w:r w:rsidRPr="008272B6">
              <w:rPr>
                <w:i/>
              </w:rPr>
              <w:t xml:space="preserve">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31.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shd w:val="clear" w:color="auto" w:fill="FFFFFF"/>
            </w:pPr>
            <w:r w:rsidRPr="00410B15">
              <w:rPr>
                <w:rFonts w:eastAsia="Courier New" w:cs="Courier New"/>
                <w:sz w:val="22"/>
                <w:szCs w:val="22"/>
              </w:rPr>
              <w:t>Контрольная работа №</w:t>
            </w:r>
            <w:r>
              <w:rPr>
                <w:rFonts w:eastAsia="Courier New" w:cs="Courier New"/>
                <w:sz w:val="22"/>
                <w:szCs w:val="22"/>
              </w:rPr>
              <w:t>4</w:t>
            </w:r>
            <w:r w:rsidRPr="00410B15">
              <w:rPr>
                <w:rFonts w:eastAsia="Courier New" w:cs="Courier New"/>
                <w:sz w:val="22"/>
                <w:szCs w:val="22"/>
              </w:rPr>
              <w:t xml:space="preserve"> по теме </w:t>
            </w:r>
            <w:r>
              <w:rPr>
                <w:rFonts w:eastAsia="Times New Roman"/>
              </w:rPr>
              <w:t xml:space="preserve">«Коммуникационные </w:t>
            </w:r>
            <w:r w:rsidRPr="00F0331D">
              <w:rPr>
                <w:rFonts w:eastAsia="Times New Roman"/>
              </w:rPr>
              <w:t xml:space="preserve">технологии».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  <w:sz w:val="22"/>
                <w:szCs w:val="22"/>
              </w:rPr>
            </w:pPr>
          </w:p>
        </w:tc>
        <w:tc>
          <w:tcPr>
            <w:tcW w:w="10055" w:type="dxa"/>
            <w:shd w:val="clear" w:color="auto" w:fill="auto"/>
          </w:tcPr>
          <w:p w:rsidR="000008C9" w:rsidRPr="00410B15" w:rsidRDefault="000008C9" w:rsidP="00A324DD">
            <w:pPr>
              <w:shd w:val="clear" w:color="auto" w:fill="FFFFFF"/>
              <w:rPr>
                <w:rFonts w:eastAsia="Courier New" w:cs="Courier New"/>
                <w:sz w:val="22"/>
                <w:szCs w:val="22"/>
              </w:rPr>
            </w:pPr>
            <w:r w:rsidRPr="00410B15">
              <w:rPr>
                <w:rFonts w:eastAsia="Courier New" w:cs="Courier New"/>
                <w:b/>
                <w:sz w:val="22"/>
                <w:szCs w:val="22"/>
              </w:rPr>
              <w:t>Итоговое повторение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32.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0008C9" w:rsidP="00A324DD">
            <w:pPr>
              <w:shd w:val="clear" w:color="auto" w:fill="FFFFFF"/>
            </w:pPr>
            <w:r w:rsidRPr="00410B15">
              <w:rPr>
                <w:rFonts w:eastAsia="Courier New" w:cs="Courier New"/>
                <w:sz w:val="22"/>
                <w:szCs w:val="22"/>
              </w:rPr>
              <w:t>Основные понятия курса</w:t>
            </w:r>
            <w:r w:rsidR="002B2E8C">
              <w:rPr>
                <w:rFonts w:eastAsia="Courier New" w:cs="Courier New"/>
                <w:sz w:val="22"/>
                <w:szCs w:val="22"/>
              </w:rPr>
              <w:t>.</w:t>
            </w:r>
            <w:r w:rsidR="002B2E8C" w:rsidRPr="00410B15">
              <w:rPr>
                <w:rFonts w:eastAsia="Courier New" w:cs="Courier New"/>
                <w:sz w:val="22"/>
                <w:szCs w:val="22"/>
              </w:rPr>
              <w:t xml:space="preserve">Итоговое </w:t>
            </w:r>
            <w:r w:rsidR="002B2E8C">
              <w:rPr>
                <w:rFonts w:eastAsia="Courier New" w:cs="Courier New"/>
                <w:sz w:val="22"/>
                <w:szCs w:val="22"/>
              </w:rPr>
              <w:t>повторение</w:t>
            </w:r>
            <w:r w:rsidR="002B2E8C" w:rsidRPr="00410B15">
              <w:rPr>
                <w:rFonts w:eastAsia="Courier New" w:cs="Courier New"/>
                <w:sz w:val="22"/>
                <w:szCs w:val="22"/>
              </w:rPr>
              <w:t>.</w:t>
            </w:r>
            <w:r w:rsidRPr="00410B15">
              <w:rPr>
                <w:rFonts w:eastAsia="Courier New" w:cs="Courier New"/>
                <w:sz w:val="22"/>
                <w:szCs w:val="22"/>
              </w:rPr>
              <w:t xml:space="preserve">. 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0008C9" w:rsidP="00A324DD">
            <w:pPr>
              <w:widowControl w:val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0008C9" w:rsidRPr="002F0281" w:rsidTr="000008C9">
        <w:tc>
          <w:tcPr>
            <w:tcW w:w="860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</w:rPr>
            </w:pPr>
            <w:r w:rsidRPr="00410B15">
              <w:rPr>
                <w:rFonts w:eastAsia="Courier New" w:cs="Courier New"/>
                <w:sz w:val="22"/>
                <w:szCs w:val="22"/>
              </w:rPr>
              <w:t>33</w:t>
            </w:r>
          </w:p>
        </w:tc>
        <w:tc>
          <w:tcPr>
            <w:tcW w:w="10055" w:type="dxa"/>
            <w:shd w:val="clear" w:color="auto" w:fill="auto"/>
          </w:tcPr>
          <w:p w:rsidR="000008C9" w:rsidRPr="00F0331D" w:rsidRDefault="002B2E8C" w:rsidP="00A324DD">
            <w:pPr>
              <w:shd w:val="clear" w:color="auto" w:fill="FFFFFF"/>
            </w:pPr>
            <w:r>
              <w:t>Итоговая контрольная работа</w:t>
            </w:r>
          </w:p>
        </w:tc>
        <w:tc>
          <w:tcPr>
            <w:tcW w:w="993" w:type="dxa"/>
            <w:shd w:val="clear" w:color="auto" w:fill="auto"/>
          </w:tcPr>
          <w:p w:rsidR="000008C9" w:rsidRPr="00410B15" w:rsidRDefault="00584C16" w:rsidP="00A324DD">
            <w:pPr>
              <w:widowControl w:val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0008C9" w:rsidRPr="00410B15" w:rsidRDefault="000008C9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  <w:tr w:rsidR="002B2E8C" w:rsidRPr="002F0281" w:rsidTr="000008C9">
        <w:tc>
          <w:tcPr>
            <w:tcW w:w="860" w:type="dxa"/>
            <w:shd w:val="clear" w:color="auto" w:fill="auto"/>
          </w:tcPr>
          <w:p w:rsidR="002B2E8C" w:rsidRPr="00410B15" w:rsidRDefault="002B2E8C" w:rsidP="00A324DD">
            <w:pPr>
              <w:pStyle w:val="af1"/>
              <w:widowControl w:val="0"/>
              <w:ind w:firstLine="0"/>
              <w:jc w:val="center"/>
              <w:rPr>
                <w:rFonts w:eastAsia="Courier New" w:cs="Courier New"/>
                <w:sz w:val="22"/>
                <w:szCs w:val="22"/>
              </w:rPr>
            </w:pPr>
            <w:r>
              <w:rPr>
                <w:rFonts w:eastAsia="Courier New" w:cs="Courier New"/>
                <w:sz w:val="22"/>
                <w:szCs w:val="22"/>
              </w:rPr>
              <w:t>34</w:t>
            </w:r>
          </w:p>
        </w:tc>
        <w:tc>
          <w:tcPr>
            <w:tcW w:w="10055" w:type="dxa"/>
            <w:shd w:val="clear" w:color="auto" w:fill="auto"/>
          </w:tcPr>
          <w:p w:rsidR="002B2E8C" w:rsidRPr="00F0331D" w:rsidRDefault="002B2E8C" w:rsidP="00A324DD">
            <w:pPr>
              <w:shd w:val="clear" w:color="auto" w:fill="FFFFFF"/>
            </w:pPr>
            <w:r>
              <w:t>Анализ итоговой контрольной работы. Повторение</w:t>
            </w:r>
          </w:p>
        </w:tc>
        <w:tc>
          <w:tcPr>
            <w:tcW w:w="993" w:type="dxa"/>
            <w:shd w:val="clear" w:color="auto" w:fill="auto"/>
          </w:tcPr>
          <w:p w:rsidR="002B2E8C" w:rsidRDefault="00584C16" w:rsidP="00A324DD">
            <w:pPr>
              <w:widowControl w:val="0"/>
              <w:jc w:val="center"/>
              <w:rPr>
                <w:rFonts w:eastAsia="Courier New" w:cs="Courier New"/>
              </w:rPr>
            </w:pPr>
            <w:r>
              <w:rPr>
                <w:rFonts w:eastAsia="Courier New" w:cs="Courier New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B2E8C" w:rsidRPr="00410B15" w:rsidRDefault="002B2E8C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134" w:type="dxa"/>
            <w:shd w:val="clear" w:color="auto" w:fill="auto"/>
          </w:tcPr>
          <w:p w:rsidR="002B2E8C" w:rsidRPr="00410B15" w:rsidRDefault="002B2E8C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  <w:tc>
          <w:tcPr>
            <w:tcW w:w="1842" w:type="dxa"/>
          </w:tcPr>
          <w:p w:rsidR="002B2E8C" w:rsidRPr="00410B15" w:rsidRDefault="002B2E8C" w:rsidP="00A324DD">
            <w:pPr>
              <w:pStyle w:val="af1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firstLine="0"/>
              <w:rPr>
                <w:rFonts w:eastAsia="Courier New" w:cs="Courier New"/>
              </w:rPr>
            </w:pPr>
          </w:p>
        </w:tc>
      </w:tr>
    </w:tbl>
    <w:p w:rsidR="003C4E4C" w:rsidRDefault="003C4E4C" w:rsidP="000008C9"/>
    <w:sectPr w:rsidR="003C4E4C" w:rsidSect="002A4E62">
      <w:pgSz w:w="16837" w:h="11905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5AC" w:rsidRDefault="002E25AC">
      <w:r>
        <w:separator/>
      </w:r>
    </w:p>
  </w:endnote>
  <w:endnote w:type="continuationSeparator" w:id="1">
    <w:p w:rsidR="002E25AC" w:rsidRDefault="002E2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C">
    <w:altName w:val="Courier New"/>
    <w:charset w:val="CC"/>
    <w:family w:val="decorative"/>
    <w:pitch w:val="variable"/>
    <w:sig w:usb0="00000000" w:usb1="00000000" w:usb2="00000000" w:usb3="00000000" w:csb0="00000000" w:csb1="00000000"/>
  </w:font>
  <w:font w:name="SchoolBookCSanPin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ewtonCSanPin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C9" w:rsidRDefault="008C646E">
    <w:pPr>
      <w:pStyle w:val="af5"/>
      <w:jc w:val="right"/>
    </w:pPr>
    <w:r>
      <w:fldChar w:fldCharType="begin"/>
    </w:r>
    <w:r w:rsidR="00584C16">
      <w:instrText>PAGE   \* MERGEFORMAT</w:instrText>
    </w:r>
    <w:r>
      <w:fldChar w:fldCharType="separate"/>
    </w:r>
    <w:r w:rsidR="009F2634">
      <w:rPr>
        <w:noProof/>
      </w:rPr>
      <w:t>7</w:t>
    </w:r>
    <w:r>
      <w:rPr>
        <w:noProof/>
      </w:rPr>
      <w:fldChar w:fldCharType="end"/>
    </w:r>
  </w:p>
  <w:p w:rsidR="000008C9" w:rsidRDefault="000008C9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5AC" w:rsidRDefault="002E25AC">
      <w:r>
        <w:separator/>
      </w:r>
    </w:p>
  </w:footnote>
  <w:footnote w:type="continuationSeparator" w:id="1">
    <w:p w:rsidR="002E25AC" w:rsidRDefault="002E25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pStyle w:val="1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1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</w:abstractNum>
  <w:abstractNum w:abstractNumId="9">
    <w:nsid w:val="0000000A"/>
    <w:multiLevelType w:val="multilevel"/>
    <w:tmpl w:val="0000000A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0">
    <w:nsid w:val="0000000B"/>
    <w:multiLevelType w:val="multilevel"/>
    <w:tmpl w:val="0000000B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0000000C"/>
    <w:multiLevelType w:val="multilevel"/>
    <w:tmpl w:val="0000000C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>
    <w:nsid w:val="0000000D"/>
    <w:multiLevelType w:val="multilevel"/>
    <w:tmpl w:val="0000000D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4724549"/>
    <w:multiLevelType w:val="hybridMultilevel"/>
    <w:tmpl w:val="8028EA88"/>
    <w:lvl w:ilvl="0" w:tplc="F7B43F0C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96A115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65E1F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1C0EB0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7AA541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38C0B7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816D75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488BEF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6963FE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04D47309"/>
    <w:multiLevelType w:val="hybridMultilevel"/>
    <w:tmpl w:val="D26ACABE"/>
    <w:lvl w:ilvl="0" w:tplc="67BAC3A6">
      <w:start w:val="1"/>
      <w:numFmt w:val="bullet"/>
      <w:lvlText w:val="•"/>
      <w:lvlJc w:val="left"/>
      <w:pPr>
        <w:ind w:left="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BA231C">
      <w:start w:val="1"/>
      <w:numFmt w:val="bullet"/>
      <w:lvlText w:val="o"/>
      <w:lvlJc w:val="left"/>
      <w:pPr>
        <w:ind w:left="1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302DE6">
      <w:start w:val="1"/>
      <w:numFmt w:val="bullet"/>
      <w:lvlText w:val="▪"/>
      <w:lvlJc w:val="left"/>
      <w:pPr>
        <w:ind w:left="19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8AB1C4">
      <w:start w:val="1"/>
      <w:numFmt w:val="bullet"/>
      <w:lvlText w:val="•"/>
      <w:lvlJc w:val="left"/>
      <w:pPr>
        <w:ind w:left="2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A8578A">
      <w:start w:val="1"/>
      <w:numFmt w:val="bullet"/>
      <w:lvlText w:val="o"/>
      <w:lvlJc w:val="left"/>
      <w:pPr>
        <w:ind w:left="33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06635E">
      <w:start w:val="1"/>
      <w:numFmt w:val="bullet"/>
      <w:lvlText w:val="▪"/>
      <w:lvlJc w:val="left"/>
      <w:pPr>
        <w:ind w:left="40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22B0E4">
      <w:start w:val="1"/>
      <w:numFmt w:val="bullet"/>
      <w:lvlText w:val="•"/>
      <w:lvlJc w:val="left"/>
      <w:pPr>
        <w:ind w:left="4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88CBDC">
      <w:start w:val="1"/>
      <w:numFmt w:val="bullet"/>
      <w:lvlText w:val="o"/>
      <w:lvlJc w:val="left"/>
      <w:pPr>
        <w:ind w:left="5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A26DEC">
      <w:start w:val="1"/>
      <w:numFmt w:val="bullet"/>
      <w:lvlText w:val="▪"/>
      <w:lvlJc w:val="left"/>
      <w:pPr>
        <w:ind w:left="6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06257541"/>
    <w:multiLevelType w:val="hybridMultilevel"/>
    <w:tmpl w:val="459866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71D012E"/>
    <w:multiLevelType w:val="hybridMultilevel"/>
    <w:tmpl w:val="F2F64AF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0B3F11F8"/>
    <w:multiLevelType w:val="hybridMultilevel"/>
    <w:tmpl w:val="FDE626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CEC594B"/>
    <w:multiLevelType w:val="hybridMultilevel"/>
    <w:tmpl w:val="91F61274"/>
    <w:lvl w:ilvl="0" w:tplc="5CE8AF20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C7CCD0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D22EB9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B2AE0B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98CF8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6C6EE1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B00B60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E662B9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1E04D0E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6416C56"/>
    <w:multiLevelType w:val="hybridMultilevel"/>
    <w:tmpl w:val="E856EC56"/>
    <w:lvl w:ilvl="0" w:tplc="8774D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69F061D"/>
    <w:multiLevelType w:val="hybridMultilevel"/>
    <w:tmpl w:val="6AD85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2F7BBF"/>
    <w:multiLevelType w:val="hybridMultilevel"/>
    <w:tmpl w:val="2D78A5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C691E9D"/>
    <w:multiLevelType w:val="hybridMultilevel"/>
    <w:tmpl w:val="BD028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0411982"/>
    <w:multiLevelType w:val="hybridMultilevel"/>
    <w:tmpl w:val="6DF83F9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23D3ADD"/>
    <w:multiLevelType w:val="hybridMultilevel"/>
    <w:tmpl w:val="CC88F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229E3B0F"/>
    <w:multiLevelType w:val="hybridMultilevel"/>
    <w:tmpl w:val="E834A32E"/>
    <w:lvl w:ilvl="0" w:tplc="8BA84F38">
      <w:start w:val="1"/>
      <w:numFmt w:val="bullet"/>
      <w:lvlText w:val="•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B54F7CA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93DCDC98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EE8E66A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9A85F3A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CDA9328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ABCD360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940BFA4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E700148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25B42DA5"/>
    <w:multiLevelType w:val="hybridMultilevel"/>
    <w:tmpl w:val="8A14A4A0"/>
    <w:lvl w:ilvl="0" w:tplc="F9562286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6442781"/>
    <w:multiLevelType w:val="hybridMultilevel"/>
    <w:tmpl w:val="8DF439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83D3C99"/>
    <w:multiLevelType w:val="hybridMultilevel"/>
    <w:tmpl w:val="CE7855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34F66F3"/>
    <w:multiLevelType w:val="hybridMultilevel"/>
    <w:tmpl w:val="1A0CB6CA"/>
    <w:lvl w:ilvl="0" w:tplc="F386ED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E7460F"/>
    <w:multiLevelType w:val="hybridMultilevel"/>
    <w:tmpl w:val="E3F00EE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48C55F98"/>
    <w:multiLevelType w:val="hybridMultilevel"/>
    <w:tmpl w:val="12D4CA34"/>
    <w:lvl w:ilvl="0" w:tplc="895C0A5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4">
    <w:nsid w:val="4BCD4247"/>
    <w:multiLevelType w:val="hybridMultilevel"/>
    <w:tmpl w:val="D79E73A6"/>
    <w:lvl w:ilvl="0" w:tplc="2D50C6E8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283DA6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BE4620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CE84EC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0485DA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B85998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B67EA4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60065A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16EF12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50093CA5"/>
    <w:multiLevelType w:val="hybridMultilevel"/>
    <w:tmpl w:val="9ED2594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5051748E"/>
    <w:multiLevelType w:val="hybridMultilevel"/>
    <w:tmpl w:val="814A76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2F72682"/>
    <w:multiLevelType w:val="hybridMultilevel"/>
    <w:tmpl w:val="0FF0E978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8">
    <w:nsid w:val="537D34FE"/>
    <w:multiLevelType w:val="hybridMultilevel"/>
    <w:tmpl w:val="4E6A91CC"/>
    <w:lvl w:ilvl="0" w:tplc="ABBE2E44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9CA4C4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C5C6FC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FACBB8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BBAC82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C59CA5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B38ED32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3EA049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EE4B06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4296F69"/>
    <w:multiLevelType w:val="hybridMultilevel"/>
    <w:tmpl w:val="DFFC754C"/>
    <w:lvl w:ilvl="0" w:tplc="92B6C29A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4684FB5"/>
    <w:multiLevelType w:val="hybridMultilevel"/>
    <w:tmpl w:val="518E19A0"/>
    <w:lvl w:ilvl="0" w:tplc="5E984A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004A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B47D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449A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0022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328E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E42E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5C37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3CB4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D217236"/>
    <w:multiLevelType w:val="hybridMultilevel"/>
    <w:tmpl w:val="1446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132410"/>
    <w:multiLevelType w:val="hybridMultilevel"/>
    <w:tmpl w:val="54B06BD6"/>
    <w:lvl w:ilvl="0" w:tplc="A2482E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B8333C1"/>
    <w:multiLevelType w:val="hybridMultilevel"/>
    <w:tmpl w:val="63EE13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633747"/>
    <w:multiLevelType w:val="hybridMultilevel"/>
    <w:tmpl w:val="B714E8AC"/>
    <w:lvl w:ilvl="0" w:tplc="8DA220DA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1"/>
  </w:num>
  <w:num w:numId="10">
    <w:abstractNumId w:val="42"/>
  </w:num>
  <w:num w:numId="11">
    <w:abstractNumId w:val="44"/>
  </w:num>
  <w:num w:numId="12">
    <w:abstractNumId w:val="20"/>
  </w:num>
  <w:num w:numId="13">
    <w:abstractNumId w:val="13"/>
  </w:num>
  <w:num w:numId="14">
    <w:abstractNumId w:val="41"/>
  </w:num>
  <w:num w:numId="15">
    <w:abstractNumId w:val="26"/>
  </w:num>
  <w:num w:numId="16">
    <w:abstractNumId w:val="40"/>
  </w:num>
  <w:num w:numId="17">
    <w:abstractNumId w:val="28"/>
  </w:num>
  <w:num w:numId="18">
    <w:abstractNumId w:val="35"/>
  </w:num>
  <w:num w:numId="19">
    <w:abstractNumId w:val="18"/>
  </w:num>
  <w:num w:numId="20">
    <w:abstractNumId w:val="45"/>
  </w:num>
  <w:num w:numId="21">
    <w:abstractNumId w:val="22"/>
  </w:num>
  <w:num w:numId="22">
    <w:abstractNumId w:val="8"/>
  </w:num>
  <w:num w:numId="23">
    <w:abstractNumId w:val="9"/>
  </w:num>
  <w:num w:numId="24">
    <w:abstractNumId w:val="10"/>
  </w:num>
  <w:num w:numId="25">
    <w:abstractNumId w:val="11"/>
  </w:num>
  <w:num w:numId="26">
    <w:abstractNumId w:val="12"/>
  </w:num>
  <w:num w:numId="27">
    <w:abstractNumId w:val="43"/>
  </w:num>
  <w:num w:numId="28">
    <w:abstractNumId w:val="31"/>
  </w:num>
  <w:num w:numId="29">
    <w:abstractNumId w:val="46"/>
  </w:num>
  <w:num w:numId="30">
    <w:abstractNumId w:val="33"/>
  </w:num>
  <w:num w:numId="31">
    <w:abstractNumId w:val="37"/>
  </w:num>
  <w:num w:numId="32">
    <w:abstractNumId w:val="25"/>
  </w:num>
  <w:num w:numId="33">
    <w:abstractNumId w:val="32"/>
  </w:num>
  <w:num w:numId="34">
    <w:abstractNumId w:val="23"/>
  </w:num>
  <w:num w:numId="35">
    <w:abstractNumId w:val="17"/>
  </w:num>
  <w:num w:numId="36">
    <w:abstractNumId w:val="29"/>
  </w:num>
  <w:num w:numId="37">
    <w:abstractNumId w:val="16"/>
  </w:num>
  <w:num w:numId="38">
    <w:abstractNumId w:val="36"/>
  </w:num>
  <w:num w:numId="39">
    <w:abstractNumId w:val="24"/>
  </w:num>
  <w:num w:numId="40">
    <w:abstractNumId w:val="30"/>
  </w:num>
  <w:num w:numId="41">
    <w:abstractNumId w:val="34"/>
  </w:num>
  <w:num w:numId="42">
    <w:abstractNumId w:val="15"/>
  </w:num>
  <w:num w:numId="43">
    <w:abstractNumId w:val="27"/>
  </w:num>
  <w:num w:numId="44">
    <w:abstractNumId w:val="38"/>
  </w:num>
  <w:num w:numId="45">
    <w:abstractNumId w:val="39"/>
  </w:num>
  <w:num w:numId="46">
    <w:abstractNumId w:val="14"/>
  </w:num>
  <w:num w:numId="4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203B"/>
    <w:rsid w:val="000008C9"/>
    <w:rsid w:val="00002AB8"/>
    <w:rsid w:val="0002227B"/>
    <w:rsid w:val="000437DA"/>
    <w:rsid w:val="00053E00"/>
    <w:rsid w:val="0005712A"/>
    <w:rsid w:val="0008491A"/>
    <w:rsid w:val="000850B5"/>
    <w:rsid w:val="00094875"/>
    <w:rsid w:val="000C10AB"/>
    <w:rsid w:val="000F269C"/>
    <w:rsid w:val="000F72E5"/>
    <w:rsid w:val="00121441"/>
    <w:rsid w:val="001265F0"/>
    <w:rsid w:val="001679FB"/>
    <w:rsid w:val="00180D88"/>
    <w:rsid w:val="00195086"/>
    <w:rsid w:val="001C7359"/>
    <w:rsid w:val="001D463B"/>
    <w:rsid w:val="001F7509"/>
    <w:rsid w:val="00205816"/>
    <w:rsid w:val="00217153"/>
    <w:rsid w:val="00221ABA"/>
    <w:rsid w:val="00227C88"/>
    <w:rsid w:val="00230113"/>
    <w:rsid w:val="00265B19"/>
    <w:rsid w:val="00266DAB"/>
    <w:rsid w:val="0028377B"/>
    <w:rsid w:val="00286AA9"/>
    <w:rsid w:val="0029323A"/>
    <w:rsid w:val="00295ACD"/>
    <w:rsid w:val="002A4E62"/>
    <w:rsid w:val="002B2E8C"/>
    <w:rsid w:val="002C7FE4"/>
    <w:rsid w:val="002D0576"/>
    <w:rsid w:val="002D69C1"/>
    <w:rsid w:val="002E25AC"/>
    <w:rsid w:val="003447D3"/>
    <w:rsid w:val="00350C10"/>
    <w:rsid w:val="00363514"/>
    <w:rsid w:val="0037203B"/>
    <w:rsid w:val="00372CA8"/>
    <w:rsid w:val="003755D8"/>
    <w:rsid w:val="00380E26"/>
    <w:rsid w:val="00383222"/>
    <w:rsid w:val="00384A31"/>
    <w:rsid w:val="003928FE"/>
    <w:rsid w:val="003B5D6D"/>
    <w:rsid w:val="003C4918"/>
    <w:rsid w:val="003C4E4C"/>
    <w:rsid w:val="003E3702"/>
    <w:rsid w:val="003F0F50"/>
    <w:rsid w:val="003F31EA"/>
    <w:rsid w:val="003F48E7"/>
    <w:rsid w:val="00406725"/>
    <w:rsid w:val="004222B3"/>
    <w:rsid w:val="00433EA4"/>
    <w:rsid w:val="0043789F"/>
    <w:rsid w:val="00487F99"/>
    <w:rsid w:val="004A13FB"/>
    <w:rsid w:val="004A1D8C"/>
    <w:rsid w:val="004C6482"/>
    <w:rsid w:val="004D33CD"/>
    <w:rsid w:val="004F76FB"/>
    <w:rsid w:val="00576306"/>
    <w:rsid w:val="00584C16"/>
    <w:rsid w:val="005F6BB8"/>
    <w:rsid w:val="00600542"/>
    <w:rsid w:val="006029F8"/>
    <w:rsid w:val="00602FA1"/>
    <w:rsid w:val="00611F25"/>
    <w:rsid w:val="006343E7"/>
    <w:rsid w:val="00635E58"/>
    <w:rsid w:val="00660D49"/>
    <w:rsid w:val="006840E6"/>
    <w:rsid w:val="00685738"/>
    <w:rsid w:val="00693E41"/>
    <w:rsid w:val="006E07EB"/>
    <w:rsid w:val="006E2C7E"/>
    <w:rsid w:val="006F2529"/>
    <w:rsid w:val="007232C0"/>
    <w:rsid w:val="00743B3F"/>
    <w:rsid w:val="00751F14"/>
    <w:rsid w:val="00772E8A"/>
    <w:rsid w:val="00790A9B"/>
    <w:rsid w:val="00796B48"/>
    <w:rsid w:val="007A1ECF"/>
    <w:rsid w:val="007A2578"/>
    <w:rsid w:val="007A5A92"/>
    <w:rsid w:val="007B18F1"/>
    <w:rsid w:val="007B5693"/>
    <w:rsid w:val="007C02C0"/>
    <w:rsid w:val="007C1416"/>
    <w:rsid w:val="007C4190"/>
    <w:rsid w:val="007C7F77"/>
    <w:rsid w:val="007D0AF2"/>
    <w:rsid w:val="007D2522"/>
    <w:rsid w:val="007D5331"/>
    <w:rsid w:val="00804AB5"/>
    <w:rsid w:val="008565C8"/>
    <w:rsid w:val="00867569"/>
    <w:rsid w:val="00890139"/>
    <w:rsid w:val="008B5AF5"/>
    <w:rsid w:val="008C646E"/>
    <w:rsid w:val="008E3005"/>
    <w:rsid w:val="008E3E73"/>
    <w:rsid w:val="008E433F"/>
    <w:rsid w:val="008E7278"/>
    <w:rsid w:val="008F3B9C"/>
    <w:rsid w:val="008F3E43"/>
    <w:rsid w:val="00902862"/>
    <w:rsid w:val="00906F3C"/>
    <w:rsid w:val="0091295B"/>
    <w:rsid w:val="009410AF"/>
    <w:rsid w:val="0094274E"/>
    <w:rsid w:val="0096685B"/>
    <w:rsid w:val="00971A59"/>
    <w:rsid w:val="00981DD9"/>
    <w:rsid w:val="00982EA4"/>
    <w:rsid w:val="00983729"/>
    <w:rsid w:val="00992766"/>
    <w:rsid w:val="009A2CA0"/>
    <w:rsid w:val="009F2634"/>
    <w:rsid w:val="009F3DC3"/>
    <w:rsid w:val="009F5290"/>
    <w:rsid w:val="009F5869"/>
    <w:rsid w:val="00A02BDF"/>
    <w:rsid w:val="00A137F8"/>
    <w:rsid w:val="00A27CF0"/>
    <w:rsid w:val="00A31377"/>
    <w:rsid w:val="00A32C85"/>
    <w:rsid w:val="00A32F68"/>
    <w:rsid w:val="00A76652"/>
    <w:rsid w:val="00A803BC"/>
    <w:rsid w:val="00AA3E9C"/>
    <w:rsid w:val="00AC08CE"/>
    <w:rsid w:val="00AE40B2"/>
    <w:rsid w:val="00B056CC"/>
    <w:rsid w:val="00B14961"/>
    <w:rsid w:val="00B20109"/>
    <w:rsid w:val="00B27C64"/>
    <w:rsid w:val="00B82013"/>
    <w:rsid w:val="00B96A1F"/>
    <w:rsid w:val="00BA2634"/>
    <w:rsid w:val="00BA74B3"/>
    <w:rsid w:val="00BD02A2"/>
    <w:rsid w:val="00C05F11"/>
    <w:rsid w:val="00C212A6"/>
    <w:rsid w:val="00C22F28"/>
    <w:rsid w:val="00C32AA9"/>
    <w:rsid w:val="00C43F53"/>
    <w:rsid w:val="00C46AF2"/>
    <w:rsid w:val="00C63251"/>
    <w:rsid w:val="00C6560B"/>
    <w:rsid w:val="00C752BE"/>
    <w:rsid w:val="00C801CA"/>
    <w:rsid w:val="00C82481"/>
    <w:rsid w:val="00C85A39"/>
    <w:rsid w:val="00C93084"/>
    <w:rsid w:val="00CA4394"/>
    <w:rsid w:val="00CB6A69"/>
    <w:rsid w:val="00CE0E83"/>
    <w:rsid w:val="00CE50F4"/>
    <w:rsid w:val="00CF59CC"/>
    <w:rsid w:val="00CF61DA"/>
    <w:rsid w:val="00D0283B"/>
    <w:rsid w:val="00D15CA3"/>
    <w:rsid w:val="00D16DDF"/>
    <w:rsid w:val="00D260FD"/>
    <w:rsid w:val="00D459FF"/>
    <w:rsid w:val="00D45D19"/>
    <w:rsid w:val="00D54CBE"/>
    <w:rsid w:val="00D56D54"/>
    <w:rsid w:val="00D702B8"/>
    <w:rsid w:val="00D72274"/>
    <w:rsid w:val="00D73626"/>
    <w:rsid w:val="00D74371"/>
    <w:rsid w:val="00D84379"/>
    <w:rsid w:val="00D8472D"/>
    <w:rsid w:val="00D86B03"/>
    <w:rsid w:val="00DC3397"/>
    <w:rsid w:val="00DE1ADA"/>
    <w:rsid w:val="00DE4766"/>
    <w:rsid w:val="00E11049"/>
    <w:rsid w:val="00E12C80"/>
    <w:rsid w:val="00E42F8C"/>
    <w:rsid w:val="00E6434B"/>
    <w:rsid w:val="00E64548"/>
    <w:rsid w:val="00EA6B4F"/>
    <w:rsid w:val="00EC02D5"/>
    <w:rsid w:val="00EC183F"/>
    <w:rsid w:val="00EC399A"/>
    <w:rsid w:val="00ED69C8"/>
    <w:rsid w:val="00EF5CAE"/>
    <w:rsid w:val="00F00D3A"/>
    <w:rsid w:val="00F01DA1"/>
    <w:rsid w:val="00F06928"/>
    <w:rsid w:val="00F07E92"/>
    <w:rsid w:val="00F21391"/>
    <w:rsid w:val="00F224E7"/>
    <w:rsid w:val="00F30ECD"/>
    <w:rsid w:val="00F43B32"/>
    <w:rsid w:val="00F44E04"/>
    <w:rsid w:val="00F47753"/>
    <w:rsid w:val="00F654B3"/>
    <w:rsid w:val="00F65B53"/>
    <w:rsid w:val="00F712C2"/>
    <w:rsid w:val="00F81E81"/>
    <w:rsid w:val="00F866FD"/>
    <w:rsid w:val="00F94D69"/>
    <w:rsid w:val="00FC4B40"/>
    <w:rsid w:val="00FD0931"/>
    <w:rsid w:val="00FD14B4"/>
    <w:rsid w:val="00FE2548"/>
    <w:rsid w:val="00FE2D5B"/>
    <w:rsid w:val="00FF0519"/>
    <w:rsid w:val="00FF2E67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3A"/>
    <w:pPr>
      <w:suppressAutoHyphens/>
    </w:pPr>
    <w:rPr>
      <w:rFonts w:eastAsia="Calibri" w:cs="Calibri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9323A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29323A"/>
    <w:pPr>
      <w:keepNext/>
      <w:numPr>
        <w:ilvl w:val="1"/>
        <w:numId w:val="1"/>
      </w:numPr>
      <w:ind w:left="0"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"/>
    <w:next w:val="a"/>
    <w:qFormat/>
    <w:rsid w:val="002932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9323A"/>
    <w:pPr>
      <w:keepNext/>
      <w:numPr>
        <w:ilvl w:val="3"/>
        <w:numId w:val="1"/>
      </w:numPr>
      <w:ind w:left="0" w:firstLine="540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29323A"/>
    <w:pPr>
      <w:keepNext/>
      <w:numPr>
        <w:ilvl w:val="4"/>
        <w:numId w:val="1"/>
      </w:numPr>
      <w:ind w:left="540" w:firstLine="0"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9323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29323A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D84379"/>
    <w:pPr>
      <w:keepNext/>
      <w:tabs>
        <w:tab w:val="num" w:pos="0"/>
      </w:tabs>
      <w:ind w:left="1440" w:hanging="1440"/>
      <w:outlineLvl w:val="7"/>
    </w:pPr>
    <w:rPr>
      <w:rFonts w:eastAsia="Times New Roman" w:cs="Times New Roman"/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9323A"/>
    <w:rPr>
      <w:rFonts w:ascii="Symbol" w:hAnsi="Symbol"/>
    </w:rPr>
  </w:style>
  <w:style w:type="character" w:customStyle="1" w:styleId="WW8Num2z0">
    <w:name w:val="WW8Num2z0"/>
    <w:rsid w:val="0029323A"/>
    <w:rPr>
      <w:rFonts w:ascii="Symbol" w:hAnsi="Symbol"/>
    </w:rPr>
  </w:style>
  <w:style w:type="character" w:customStyle="1" w:styleId="WW8Num2z1">
    <w:name w:val="WW8Num2z1"/>
    <w:rsid w:val="0029323A"/>
    <w:rPr>
      <w:rFonts w:ascii="Courier New" w:hAnsi="Courier New"/>
    </w:rPr>
  </w:style>
  <w:style w:type="character" w:customStyle="1" w:styleId="WW8Num2z2">
    <w:name w:val="WW8Num2z2"/>
    <w:rsid w:val="0029323A"/>
    <w:rPr>
      <w:rFonts w:ascii="Wingdings" w:hAnsi="Wingdings"/>
    </w:rPr>
  </w:style>
  <w:style w:type="character" w:customStyle="1" w:styleId="WW8Num3z0">
    <w:name w:val="WW8Num3z0"/>
    <w:rsid w:val="0029323A"/>
    <w:rPr>
      <w:rFonts w:ascii="Symbol" w:hAnsi="Symbol"/>
    </w:rPr>
  </w:style>
  <w:style w:type="character" w:customStyle="1" w:styleId="WW8Num3z1">
    <w:name w:val="WW8Num3z1"/>
    <w:rsid w:val="0029323A"/>
    <w:rPr>
      <w:rFonts w:ascii="Courier New" w:hAnsi="Courier New"/>
    </w:rPr>
  </w:style>
  <w:style w:type="character" w:customStyle="1" w:styleId="WW8Num3z2">
    <w:name w:val="WW8Num3z2"/>
    <w:rsid w:val="0029323A"/>
    <w:rPr>
      <w:rFonts w:ascii="Wingdings" w:hAnsi="Wingdings"/>
    </w:rPr>
  </w:style>
  <w:style w:type="character" w:customStyle="1" w:styleId="WW8Num4z0">
    <w:name w:val="WW8Num4z0"/>
    <w:rsid w:val="0029323A"/>
    <w:rPr>
      <w:rFonts w:ascii="Symbol" w:hAnsi="Symbol"/>
    </w:rPr>
  </w:style>
  <w:style w:type="character" w:customStyle="1" w:styleId="WW8Num4z1">
    <w:name w:val="WW8Num4z1"/>
    <w:rsid w:val="0029323A"/>
    <w:rPr>
      <w:rFonts w:ascii="Courier New" w:hAnsi="Courier New"/>
    </w:rPr>
  </w:style>
  <w:style w:type="character" w:customStyle="1" w:styleId="WW8Num4z2">
    <w:name w:val="WW8Num4z2"/>
    <w:rsid w:val="0029323A"/>
    <w:rPr>
      <w:rFonts w:ascii="Wingdings" w:hAnsi="Wingdings"/>
    </w:rPr>
  </w:style>
  <w:style w:type="character" w:customStyle="1" w:styleId="WW8Num5z0">
    <w:name w:val="WW8Num5z0"/>
    <w:rsid w:val="0029323A"/>
    <w:rPr>
      <w:rFonts w:ascii="Symbol" w:hAnsi="Symbol"/>
    </w:rPr>
  </w:style>
  <w:style w:type="character" w:customStyle="1" w:styleId="WW8Num5z1">
    <w:name w:val="WW8Num5z1"/>
    <w:rsid w:val="0029323A"/>
    <w:rPr>
      <w:rFonts w:ascii="Courier New" w:hAnsi="Courier New"/>
    </w:rPr>
  </w:style>
  <w:style w:type="character" w:customStyle="1" w:styleId="WW8Num5z2">
    <w:name w:val="WW8Num5z2"/>
    <w:rsid w:val="0029323A"/>
    <w:rPr>
      <w:rFonts w:ascii="Wingdings" w:hAnsi="Wingdings"/>
    </w:rPr>
  </w:style>
  <w:style w:type="character" w:customStyle="1" w:styleId="WW8Num6z0">
    <w:name w:val="WW8Num6z0"/>
    <w:rsid w:val="0029323A"/>
    <w:rPr>
      <w:rFonts w:ascii="Symbol" w:hAnsi="Symbol"/>
    </w:rPr>
  </w:style>
  <w:style w:type="character" w:customStyle="1" w:styleId="WW8Num6z1">
    <w:name w:val="WW8Num6z1"/>
    <w:rsid w:val="0029323A"/>
    <w:rPr>
      <w:rFonts w:ascii="Courier New" w:hAnsi="Courier New"/>
    </w:rPr>
  </w:style>
  <w:style w:type="character" w:customStyle="1" w:styleId="WW8Num6z2">
    <w:name w:val="WW8Num6z2"/>
    <w:rsid w:val="0029323A"/>
    <w:rPr>
      <w:rFonts w:ascii="Wingdings" w:hAnsi="Wingdings"/>
    </w:rPr>
  </w:style>
  <w:style w:type="character" w:customStyle="1" w:styleId="WW8Num7z0">
    <w:name w:val="WW8Num7z0"/>
    <w:rsid w:val="0029323A"/>
    <w:rPr>
      <w:rFonts w:cs="Times New Roman"/>
    </w:rPr>
  </w:style>
  <w:style w:type="character" w:customStyle="1" w:styleId="WW8Num8z0">
    <w:name w:val="WW8Num8z0"/>
    <w:rsid w:val="0029323A"/>
    <w:rPr>
      <w:rFonts w:cs="Times New Roman"/>
    </w:rPr>
  </w:style>
  <w:style w:type="character" w:customStyle="1" w:styleId="11">
    <w:name w:val="Основной шрифт абзаца1"/>
    <w:rsid w:val="0029323A"/>
  </w:style>
  <w:style w:type="character" w:customStyle="1" w:styleId="Heading1Char">
    <w:name w:val="Heading 1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rsid w:val="0029323A"/>
    <w:rPr>
      <w:rFonts w:ascii="Times New Roman" w:hAnsi="Times New Roman" w:cs="Times New Roman"/>
      <w:b/>
      <w:bCs/>
      <w:color w:val="339966"/>
      <w:sz w:val="24"/>
      <w:szCs w:val="24"/>
    </w:rPr>
  </w:style>
  <w:style w:type="character" w:customStyle="1" w:styleId="Heading3Char">
    <w:name w:val="Heading 3 Char"/>
    <w:rsid w:val="0029323A"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rsid w:val="0029323A"/>
    <w:rPr>
      <w:rFonts w:ascii="Calibri" w:hAnsi="Calibri" w:cs="Times New Roman"/>
      <w:b/>
      <w:bCs/>
    </w:rPr>
  </w:style>
  <w:style w:type="character" w:customStyle="1" w:styleId="Heading7Char">
    <w:name w:val="Heading 7 Char"/>
    <w:rsid w:val="0029323A"/>
    <w:rPr>
      <w:rFonts w:ascii="Calibri" w:hAnsi="Calibri" w:cs="Times New Roman"/>
      <w:sz w:val="24"/>
      <w:szCs w:val="24"/>
    </w:rPr>
  </w:style>
  <w:style w:type="character" w:customStyle="1" w:styleId="BodyTextIndent2Char">
    <w:name w:val="Body Text Indent 2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a3">
    <w:name w:val="Символ сноски"/>
    <w:rsid w:val="0029323A"/>
    <w:rPr>
      <w:vertAlign w:val="superscript"/>
    </w:rPr>
  </w:style>
  <w:style w:type="character" w:customStyle="1" w:styleId="BodyTextChar">
    <w:name w:val="Body Tex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29323A"/>
    <w:rPr>
      <w:rFonts w:ascii="Times New Roman" w:hAnsi="Times New Roman" w:cs="Times New Roman"/>
      <w:b/>
      <w:sz w:val="20"/>
      <w:szCs w:val="20"/>
    </w:rPr>
  </w:style>
  <w:style w:type="character" w:styleId="a4">
    <w:name w:val="Hyperlink"/>
    <w:rsid w:val="0029323A"/>
    <w:rPr>
      <w:color w:val="0000FF"/>
      <w:u w:val="single"/>
    </w:rPr>
  </w:style>
  <w:style w:type="character" w:styleId="a5">
    <w:name w:val="FollowedHyperlink"/>
    <w:rsid w:val="0029323A"/>
    <w:rPr>
      <w:color w:val="800080"/>
      <w:u w:val="single"/>
    </w:rPr>
  </w:style>
  <w:style w:type="character" w:customStyle="1" w:styleId="FooterChar">
    <w:name w:val="Footer Char"/>
    <w:rsid w:val="0029323A"/>
    <w:rPr>
      <w:rFonts w:ascii="Times New Roman" w:hAnsi="Times New Roman" w:cs="Times New Roman"/>
      <w:sz w:val="24"/>
      <w:szCs w:val="24"/>
    </w:rPr>
  </w:style>
  <w:style w:type="character" w:styleId="a6">
    <w:name w:val="page number"/>
    <w:rsid w:val="0029323A"/>
    <w:rPr>
      <w:rFonts w:cs="Times New Roman"/>
    </w:rPr>
  </w:style>
  <w:style w:type="character" w:customStyle="1" w:styleId="EndnoteTextChar">
    <w:name w:val="Endnote Text Char"/>
    <w:rsid w:val="0029323A"/>
    <w:rPr>
      <w:rFonts w:ascii="Times New Roman" w:hAnsi="Times New Roman" w:cs="Times New Roman"/>
      <w:sz w:val="20"/>
      <w:szCs w:val="20"/>
    </w:rPr>
  </w:style>
  <w:style w:type="character" w:styleId="a7">
    <w:name w:val="Strong"/>
    <w:qFormat/>
    <w:rsid w:val="0029323A"/>
    <w:rPr>
      <w:b/>
    </w:rPr>
  </w:style>
  <w:style w:type="character" w:styleId="a8">
    <w:name w:val="Emphasis"/>
    <w:qFormat/>
    <w:rsid w:val="0029323A"/>
    <w:rPr>
      <w:i/>
    </w:rPr>
  </w:style>
  <w:style w:type="character" w:customStyle="1" w:styleId="bodytext1">
    <w:name w:val="bodytext1"/>
    <w:rsid w:val="0029323A"/>
    <w:rPr>
      <w:rFonts w:ascii="Tahoma" w:hAnsi="Tahoma"/>
      <w:color w:val="000000"/>
      <w:sz w:val="17"/>
    </w:rPr>
  </w:style>
  <w:style w:type="character" w:customStyle="1" w:styleId="SubtitleChar">
    <w:name w:val="Subtitle Char"/>
    <w:rsid w:val="0029323A"/>
    <w:rPr>
      <w:rFonts w:ascii="Cambria" w:hAnsi="Cambria" w:cs="Times New Roman"/>
      <w:sz w:val="24"/>
      <w:szCs w:val="24"/>
    </w:rPr>
  </w:style>
  <w:style w:type="character" w:customStyle="1" w:styleId="greenurl1">
    <w:name w:val="green_url1"/>
    <w:rsid w:val="0029323A"/>
    <w:rPr>
      <w:color w:val="006600"/>
    </w:rPr>
  </w:style>
  <w:style w:type="character" w:customStyle="1" w:styleId="HeaderChar">
    <w:name w:val="Header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Zag11">
    <w:name w:val="Zag_11"/>
    <w:rsid w:val="0029323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9323A"/>
    <w:rPr>
      <w:rFonts w:ascii="Times New Roman" w:hAnsi="Times New Roman"/>
      <w:sz w:val="24"/>
      <w:u w:val="none"/>
    </w:rPr>
  </w:style>
  <w:style w:type="character" w:customStyle="1" w:styleId="a9">
    <w:name w:val="А_основной Знак"/>
    <w:rsid w:val="0029323A"/>
    <w:rPr>
      <w:rFonts w:ascii="Times New Roman" w:eastAsia="Times New Roman" w:hAnsi="Times New Roman" w:cs="Times New Roman"/>
      <w:sz w:val="28"/>
      <w:szCs w:val="28"/>
    </w:rPr>
  </w:style>
  <w:style w:type="character" w:customStyle="1" w:styleId="BalloonTextChar">
    <w:name w:val="Balloon Text Char"/>
    <w:rsid w:val="0029323A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rsid w:val="0029323A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9323A"/>
    <w:rPr>
      <w:rFonts w:ascii="Times New Roman" w:hAnsi="Times New Roman"/>
      <w:sz w:val="24"/>
      <w:u w:val="none"/>
    </w:rPr>
  </w:style>
  <w:style w:type="character" w:customStyle="1" w:styleId="apple-converted-space">
    <w:name w:val="apple-converted-space"/>
    <w:rsid w:val="0029323A"/>
    <w:rPr>
      <w:rFonts w:cs="Times New Roman"/>
    </w:rPr>
  </w:style>
  <w:style w:type="character" w:customStyle="1" w:styleId="PlainTextChar">
    <w:name w:val="Plain Text Char"/>
    <w:rsid w:val="0029323A"/>
    <w:rPr>
      <w:rFonts w:ascii="Courier New" w:hAnsi="Courier New" w:cs="Courier New"/>
      <w:sz w:val="20"/>
      <w:szCs w:val="20"/>
    </w:rPr>
  </w:style>
  <w:style w:type="character" w:customStyle="1" w:styleId="BodyText2Char">
    <w:name w:val="Body Text 2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name">
    <w:name w:val="name"/>
    <w:rsid w:val="0029323A"/>
    <w:rPr>
      <w:rFonts w:cs="Times New Roman"/>
    </w:rPr>
  </w:style>
  <w:style w:type="character" w:customStyle="1" w:styleId="c10">
    <w:name w:val="c10"/>
    <w:rsid w:val="0029323A"/>
    <w:rPr>
      <w:rFonts w:cs="Times New Roman"/>
    </w:rPr>
  </w:style>
  <w:style w:type="character" w:customStyle="1" w:styleId="HTMLPreformattedChar">
    <w:name w:val="HTML Preformatted Char"/>
    <w:rsid w:val="0029323A"/>
    <w:rPr>
      <w:rFonts w:ascii="Courier New" w:hAnsi="Courier New" w:cs="Courier New"/>
      <w:sz w:val="20"/>
      <w:szCs w:val="20"/>
    </w:rPr>
  </w:style>
  <w:style w:type="character" w:customStyle="1" w:styleId="kw1">
    <w:name w:val="kw1"/>
    <w:rsid w:val="0029323A"/>
    <w:rPr>
      <w:rFonts w:cs="Times New Roman"/>
    </w:rPr>
  </w:style>
  <w:style w:type="character" w:customStyle="1" w:styleId="sy0">
    <w:name w:val="sy0"/>
    <w:rsid w:val="0029323A"/>
    <w:rPr>
      <w:rFonts w:cs="Times New Roman"/>
    </w:rPr>
  </w:style>
  <w:style w:type="character" w:customStyle="1" w:styleId="kw4">
    <w:name w:val="kw4"/>
    <w:rsid w:val="0029323A"/>
    <w:rPr>
      <w:rFonts w:cs="Times New Roman"/>
    </w:rPr>
  </w:style>
  <w:style w:type="character" w:customStyle="1" w:styleId="kw3">
    <w:name w:val="kw3"/>
    <w:rsid w:val="0029323A"/>
    <w:rPr>
      <w:rFonts w:cs="Times New Roman"/>
    </w:rPr>
  </w:style>
  <w:style w:type="character" w:customStyle="1" w:styleId="br0">
    <w:name w:val="br0"/>
    <w:rsid w:val="0029323A"/>
    <w:rPr>
      <w:rFonts w:cs="Times New Roman"/>
    </w:rPr>
  </w:style>
  <w:style w:type="character" w:customStyle="1" w:styleId="sth">
    <w:name w:val="st_h"/>
    <w:rsid w:val="0029323A"/>
    <w:rPr>
      <w:rFonts w:cs="Times New Roman"/>
    </w:rPr>
  </w:style>
  <w:style w:type="character" w:customStyle="1" w:styleId="co1">
    <w:name w:val="co1"/>
    <w:rsid w:val="0029323A"/>
    <w:rPr>
      <w:rFonts w:cs="Times New Roman"/>
    </w:rPr>
  </w:style>
  <w:style w:type="character" w:customStyle="1" w:styleId="sy1">
    <w:name w:val="sy1"/>
    <w:rsid w:val="0029323A"/>
    <w:rPr>
      <w:rFonts w:cs="Times New Roman"/>
    </w:rPr>
  </w:style>
  <w:style w:type="character" w:customStyle="1" w:styleId="st0">
    <w:name w:val="st0"/>
    <w:rsid w:val="0029323A"/>
    <w:rPr>
      <w:rFonts w:cs="Times New Roman"/>
    </w:rPr>
  </w:style>
  <w:style w:type="character" w:customStyle="1" w:styleId="nu0">
    <w:name w:val="nu0"/>
    <w:rsid w:val="0029323A"/>
    <w:rPr>
      <w:rFonts w:cs="Times New Roman"/>
    </w:rPr>
  </w:style>
  <w:style w:type="character" w:customStyle="1" w:styleId="sy3">
    <w:name w:val="sy3"/>
    <w:rsid w:val="0029323A"/>
    <w:rPr>
      <w:rFonts w:cs="Times New Roman"/>
    </w:rPr>
  </w:style>
  <w:style w:type="character" w:customStyle="1" w:styleId="CommentTextChar">
    <w:name w:val="Comment Text Char"/>
    <w:rsid w:val="0029323A"/>
    <w:rPr>
      <w:rFonts w:ascii="Calibri" w:eastAsia="Times New Roman" w:hAnsi="Calibri" w:cs="Times New Roman"/>
      <w:sz w:val="20"/>
      <w:szCs w:val="20"/>
    </w:rPr>
  </w:style>
  <w:style w:type="character" w:customStyle="1" w:styleId="CommentSubjectChar">
    <w:name w:val="Comment Subject Char"/>
    <w:rsid w:val="0029323A"/>
    <w:rPr>
      <w:rFonts w:ascii="Calibri" w:eastAsia="Times New Roman" w:hAnsi="Calibri" w:cs="Times New Roman"/>
      <w:b/>
      <w:bCs/>
      <w:sz w:val="20"/>
      <w:szCs w:val="20"/>
    </w:rPr>
  </w:style>
  <w:style w:type="character" w:styleId="aa">
    <w:name w:val="footnote reference"/>
    <w:rsid w:val="0029323A"/>
    <w:rPr>
      <w:vertAlign w:val="superscript"/>
    </w:rPr>
  </w:style>
  <w:style w:type="character" w:styleId="ab">
    <w:name w:val="endnote reference"/>
    <w:rsid w:val="0029323A"/>
    <w:rPr>
      <w:vertAlign w:val="superscript"/>
    </w:rPr>
  </w:style>
  <w:style w:type="character" w:customStyle="1" w:styleId="ac">
    <w:name w:val="Символы концевой сноски"/>
    <w:rsid w:val="0029323A"/>
  </w:style>
  <w:style w:type="paragraph" w:customStyle="1" w:styleId="ad">
    <w:name w:val="Заголовок"/>
    <w:basedOn w:val="a"/>
    <w:next w:val="ae"/>
    <w:rsid w:val="0029323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e">
    <w:name w:val="Body Text"/>
    <w:basedOn w:val="a"/>
    <w:rsid w:val="0029323A"/>
    <w:rPr>
      <w:sz w:val="28"/>
    </w:rPr>
  </w:style>
  <w:style w:type="paragraph" w:styleId="af">
    <w:name w:val="List"/>
    <w:basedOn w:val="ae"/>
    <w:rsid w:val="0029323A"/>
    <w:rPr>
      <w:rFonts w:cs="Tahoma"/>
    </w:rPr>
  </w:style>
  <w:style w:type="paragraph" w:customStyle="1" w:styleId="13">
    <w:name w:val="Название1"/>
    <w:basedOn w:val="a"/>
    <w:rsid w:val="0029323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29323A"/>
    <w:pPr>
      <w:suppressLineNumbers/>
    </w:pPr>
    <w:rPr>
      <w:rFonts w:cs="Tahoma"/>
    </w:rPr>
  </w:style>
  <w:style w:type="paragraph" w:styleId="af0">
    <w:name w:val="Normal (Web)"/>
    <w:basedOn w:val="a"/>
    <w:rsid w:val="0029323A"/>
    <w:pPr>
      <w:spacing w:before="280" w:after="280"/>
    </w:pPr>
  </w:style>
  <w:style w:type="paragraph" w:customStyle="1" w:styleId="21">
    <w:name w:val="Основной текст с отступом 21"/>
    <w:basedOn w:val="a"/>
    <w:rsid w:val="0029323A"/>
    <w:pPr>
      <w:ind w:firstLine="540"/>
      <w:jc w:val="both"/>
    </w:pPr>
  </w:style>
  <w:style w:type="paragraph" w:customStyle="1" w:styleId="31">
    <w:name w:val="Основной текст с отступом 31"/>
    <w:basedOn w:val="a"/>
    <w:rsid w:val="0029323A"/>
    <w:pPr>
      <w:ind w:firstLine="567"/>
      <w:jc w:val="both"/>
    </w:pPr>
  </w:style>
  <w:style w:type="paragraph" w:styleId="af1">
    <w:name w:val="Body Text Indent"/>
    <w:basedOn w:val="a"/>
    <w:rsid w:val="0029323A"/>
    <w:pPr>
      <w:ind w:firstLine="540"/>
      <w:jc w:val="both"/>
    </w:pPr>
  </w:style>
  <w:style w:type="paragraph" w:customStyle="1" w:styleId="Iauiue3">
    <w:name w:val="Iau?iue3"/>
    <w:rsid w:val="0029323A"/>
    <w:pPr>
      <w:suppressAutoHyphens/>
      <w:overflowPunct w:val="0"/>
      <w:autoSpaceDE w:val="0"/>
      <w:ind w:firstLine="426"/>
      <w:jc w:val="both"/>
      <w:textAlignment w:val="baseline"/>
    </w:pPr>
    <w:rPr>
      <w:rFonts w:eastAsia="Calibri" w:cs="Calibri"/>
      <w:sz w:val="24"/>
      <w:lang w:val="en-US" w:eastAsia="ar-SA"/>
    </w:rPr>
  </w:style>
  <w:style w:type="paragraph" w:customStyle="1" w:styleId="Iauiue5">
    <w:name w:val="Iau?iue5"/>
    <w:rsid w:val="0029323A"/>
    <w:pPr>
      <w:suppressAutoHyphens/>
      <w:overflowPunct w:val="0"/>
      <w:autoSpaceDE w:val="0"/>
      <w:textAlignment w:val="baseline"/>
    </w:pPr>
    <w:rPr>
      <w:rFonts w:eastAsia="Calibri" w:cs="Calibri"/>
      <w:lang w:val="en-US" w:eastAsia="ar-SA"/>
    </w:rPr>
  </w:style>
  <w:style w:type="paragraph" w:styleId="af2">
    <w:name w:val="footnote text"/>
    <w:basedOn w:val="a"/>
    <w:rsid w:val="0029323A"/>
    <w:rPr>
      <w:sz w:val="20"/>
      <w:szCs w:val="20"/>
    </w:rPr>
  </w:style>
  <w:style w:type="paragraph" w:styleId="af3">
    <w:name w:val="Title"/>
    <w:basedOn w:val="a"/>
    <w:next w:val="af4"/>
    <w:qFormat/>
    <w:rsid w:val="0029323A"/>
    <w:pPr>
      <w:ind w:firstLine="567"/>
      <w:jc w:val="center"/>
    </w:pPr>
    <w:rPr>
      <w:b/>
      <w:szCs w:val="20"/>
    </w:rPr>
  </w:style>
  <w:style w:type="paragraph" w:styleId="af4">
    <w:name w:val="Subtitle"/>
    <w:basedOn w:val="a"/>
    <w:next w:val="a"/>
    <w:qFormat/>
    <w:rsid w:val="0029323A"/>
    <w:pPr>
      <w:spacing w:after="60"/>
      <w:jc w:val="center"/>
    </w:pPr>
    <w:rPr>
      <w:rFonts w:ascii="Cambria" w:hAnsi="Cambria"/>
    </w:rPr>
  </w:style>
  <w:style w:type="paragraph" w:styleId="af5">
    <w:name w:val="footer"/>
    <w:basedOn w:val="a"/>
    <w:link w:val="af6"/>
    <w:uiPriority w:val="99"/>
    <w:rsid w:val="0029323A"/>
    <w:pPr>
      <w:tabs>
        <w:tab w:val="center" w:pos="4677"/>
        <w:tab w:val="right" w:pos="9355"/>
      </w:tabs>
    </w:pPr>
  </w:style>
  <w:style w:type="paragraph" w:styleId="15">
    <w:name w:val="toc 1"/>
    <w:basedOn w:val="a"/>
    <w:next w:val="a"/>
    <w:rsid w:val="0029323A"/>
  </w:style>
  <w:style w:type="paragraph" w:styleId="20">
    <w:name w:val="toc 2"/>
    <w:basedOn w:val="a"/>
    <w:next w:val="a"/>
    <w:rsid w:val="0029323A"/>
    <w:pPr>
      <w:ind w:left="240"/>
    </w:pPr>
  </w:style>
  <w:style w:type="paragraph" w:styleId="30">
    <w:name w:val="toc 3"/>
    <w:basedOn w:val="a"/>
    <w:next w:val="a"/>
    <w:rsid w:val="0029323A"/>
    <w:pPr>
      <w:ind w:left="480"/>
    </w:pPr>
  </w:style>
  <w:style w:type="paragraph" w:styleId="40">
    <w:name w:val="toc 4"/>
    <w:basedOn w:val="a"/>
    <w:next w:val="a"/>
    <w:rsid w:val="0029323A"/>
    <w:pPr>
      <w:ind w:left="720"/>
    </w:pPr>
  </w:style>
  <w:style w:type="paragraph" w:styleId="50">
    <w:name w:val="toc 5"/>
    <w:basedOn w:val="a"/>
    <w:next w:val="a"/>
    <w:rsid w:val="0029323A"/>
    <w:pPr>
      <w:ind w:left="960"/>
    </w:pPr>
  </w:style>
  <w:style w:type="paragraph" w:styleId="60">
    <w:name w:val="toc 6"/>
    <w:basedOn w:val="a"/>
    <w:next w:val="a"/>
    <w:rsid w:val="0029323A"/>
    <w:pPr>
      <w:ind w:left="1200"/>
    </w:pPr>
  </w:style>
  <w:style w:type="paragraph" w:styleId="70">
    <w:name w:val="toc 7"/>
    <w:basedOn w:val="a"/>
    <w:next w:val="a"/>
    <w:rsid w:val="0029323A"/>
    <w:pPr>
      <w:ind w:left="1440"/>
    </w:pPr>
  </w:style>
  <w:style w:type="paragraph" w:styleId="81">
    <w:name w:val="toc 8"/>
    <w:basedOn w:val="a"/>
    <w:next w:val="a"/>
    <w:rsid w:val="0029323A"/>
    <w:pPr>
      <w:ind w:left="1680"/>
    </w:pPr>
  </w:style>
  <w:style w:type="paragraph" w:styleId="9">
    <w:name w:val="toc 9"/>
    <w:basedOn w:val="a"/>
    <w:next w:val="a"/>
    <w:rsid w:val="0029323A"/>
    <w:pPr>
      <w:ind w:left="1920"/>
    </w:pPr>
  </w:style>
  <w:style w:type="paragraph" w:styleId="af7">
    <w:name w:val="endnote text"/>
    <w:basedOn w:val="a"/>
    <w:rsid w:val="0029323A"/>
    <w:rPr>
      <w:sz w:val="20"/>
      <w:szCs w:val="20"/>
    </w:rPr>
  </w:style>
  <w:style w:type="paragraph" w:customStyle="1" w:styleId="16">
    <w:name w:val="Абзац списка1"/>
    <w:basedOn w:val="a"/>
    <w:rsid w:val="0029323A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17">
    <w:name w:val="Без интервала1"/>
    <w:rsid w:val="0029323A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8">
    <w:name w:val="header"/>
    <w:basedOn w:val="a"/>
    <w:rsid w:val="0029323A"/>
    <w:pPr>
      <w:tabs>
        <w:tab w:val="center" w:pos="4677"/>
        <w:tab w:val="right" w:pos="9355"/>
      </w:tabs>
    </w:pPr>
  </w:style>
  <w:style w:type="paragraph" w:customStyle="1" w:styleId="af9">
    <w:name w:val="Вопрос к классу"/>
    <w:basedOn w:val="a"/>
    <w:rsid w:val="0029323A"/>
    <w:pPr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9323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Calibri" w:hAnsi="Arial" w:cs="Arial"/>
      <w:b/>
      <w:bCs/>
      <w:sz w:val="26"/>
      <w:szCs w:val="26"/>
      <w:lang w:eastAsia="ar-SA"/>
    </w:rPr>
  </w:style>
  <w:style w:type="paragraph" w:customStyle="1" w:styleId="afa">
    <w:name w:val="А_основной"/>
    <w:basedOn w:val="a"/>
    <w:rsid w:val="0029323A"/>
    <w:pPr>
      <w:spacing w:line="360" w:lineRule="auto"/>
      <w:ind w:firstLine="454"/>
      <w:jc w:val="both"/>
    </w:pPr>
    <w:rPr>
      <w:rFonts w:eastAsia="Times New Roman"/>
      <w:sz w:val="28"/>
      <w:szCs w:val="28"/>
    </w:rPr>
  </w:style>
  <w:style w:type="paragraph" w:styleId="afb">
    <w:name w:val="Balloon Text"/>
    <w:basedOn w:val="a"/>
    <w:rsid w:val="0029323A"/>
    <w:rPr>
      <w:rFonts w:ascii="Tahoma" w:eastAsia="Times New Roman" w:hAnsi="Tahoma" w:cs="Tahoma"/>
      <w:sz w:val="16"/>
      <w:szCs w:val="16"/>
    </w:rPr>
  </w:style>
  <w:style w:type="paragraph" w:customStyle="1" w:styleId="18">
    <w:name w:val="Абзац списка1"/>
    <w:basedOn w:val="a"/>
    <w:rsid w:val="0029323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9323A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9323A"/>
    <w:pPr>
      <w:ind w:left="720" w:firstLine="700"/>
      <w:jc w:val="both"/>
    </w:pPr>
    <w:rPr>
      <w:rFonts w:eastAsia="Times New Roman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29323A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9323A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eastAsia="Calibri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9323A"/>
    <w:pPr>
      <w:widowControl w:val="0"/>
      <w:tabs>
        <w:tab w:val="left" w:pos="1077"/>
        <w:tab w:val="right" w:leader="dot" w:pos="6236"/>
      </w:tabs>
      <w:suppressAutoHyphens/>
      <w:autoSpaceDE w:val="0"/>
      <w:spacing w:before="19" w:after="19" w:line="248" w:lineRule="atLeast"/>
      <w:ind w:left="1077" w:hanging="771"/>
    </w:pPr>
    <w:rPr>
      <w:rFonts w:ascii="SchoolBookCSanPin" w:eastAsia="Calibri" w:hAnsi="SchoolBookCSanPin" w:cs="SchoolBookCSanPin"/>
      <w:sz w:val="21"/>
      <w:szCs w:val="21"/>
      <w:lang w:eastAsia="ar-SA"/>
    </w:rPr>
  </w:style>
  <w:style w:type="paragraph" w:customStyle="1" w:styleId="hinfotext">
    <w:name w:val="hinfotext"/>
    <w:basedOn w:val="a"/>
    <w:rsid w:val="0029323A"/>
    <w:pPr>
      <w:spacing w:before="280" w:after="280"/>
    </w:pPr>
  </w:style>
  <w:style w:type="paragraph" w:customStyle="1" w:styleId="afc">
    <w:name w:val="Основной"/>
    <w:basedOn w:val="a"/>
    <w:rsid w:val="0029323A"/>
    <w:pPr>
      <w:autoSpaceDE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19">
    <w:name w:val="Текст1"/>
    <w:basedOn w:val="a"/>
    <w:rsid w:val="0029323A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29323A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29323A"/>
    <w:pPr>
      <w:jc w:val="both"/>
    </w:pPr>
    <w:rPr>
      <w:szCs w:val="20"/>
    </w:rPr>
  </w:style>
  <w:style w:type="paragraph" w:customStyle="1" w:styleId="c1">
    <w:name w:val="c1"/>
    <w:basedOn w:val="a"/>
    <w:rsid w:val="0029323A"/>
    <w:pPr>
      <w:spacing w:before="280" w:after="280"/>
    </w:pPr>
  </w:style>
  <w:style w:type="paragraph" w:customStyle="1" w:styleId="1a">
    <w:name w:val="Заголовок оглавления1"/>
    <w:basedOn w:val="1"/>
    <w:next w:val="a"/>
    <w:rsid w:val="0029323A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szCs w:val="28"/>
    </w:rPr>
  </w:style>
  <w:style w:type="paragraph" w:customStyle="1" w:styleId="H2">
    <w:name w:val="H2"/>
    <w:basedOn w:val="a"/>
    <w:next w:val="a"/>
    <w:rsid w:val="0029323A"/>
    <w:pPr>
      <w:keepNext/>
      <w:autoSpaceDE w:val="0"/>
      <w:spacing w:before="100" w:after="100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"/>
    <w:rsid w:val="00293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b">
    <w:name w:val="Текст примечания1"/>
    <w:basedOn w:val="a"/>
    <w:rsid w:val="0029323A"/>
    <w:pPr>
      <w:spacing w:after="200"/>
    </w:pPr>
    <w:rPr>
      <w:rFonts w:ascii="Calibri" w:eastAsia="Times New Roman" w:hAnsi="Calibri"/>
      <w:sz w:val="20"/>
      <w:szCs w:val="20"/>
    </w:rPr>
  </w:style>
  <w:style w:type="paragraph" w:styleId="afd">
    <w:name w:val="annotation subject"/>
    <w:basedOn w:val="1b"/>
    <w:next w:val="1b"/>
    <w:rsid w:val="0029323A"/>
    <w:rPr>
      <w:b/>
      <w:bCs/>
    </w:rPr>
  </w:style>
  <w:style w:type="paragraph" w:customStyle="1" w:styleId="ajus">
    <w:name w:val="ajus"/>
    <w:basedOn w:val="a"/>
    <w:rsid w:val="0029323A"/>
    <w:pPr>
      <w:spacing w:before="280" w:after="280"/>
      <w:ind w:firstLine="400"/>
      <w:jc w:val="both"/>
    </w:pPr>
  </w:style>
  <w:style w:type="paragraph" w:customStyle="1" w:styleId="cursiv">
    <w:name w:val="cursiv"/>
    <w:basedOn w:val="a"/>
    <w:rsid w:val="0029323A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customStyle="1" w:styleId="10">
    <w:name w:val="Маркированный список1"/>
    <w:basedOn w:val="a"/>
    <w:rsid w:val="0029323A"/>
    <w:pPr>
      <w:numPr>
        <w:numId w:val="2"/>
      </w:numPr>
      <w:spacing w:line="360" w:lineRule="auto"/>
      <w:jc w:val="both"/>
    </w:pPr>
    <w:rPr>
      <w:rFonts w:eastAsia="Times New Roman"/>
      <w:sz w:val="28"/>
      <w:szCs w:val="22"/>
    </w:rPr>
  </w:style>
  <w:style w:type="paragraph" w:customStyle="1" w:styleId="afe">
    <w:name w:val="Содержимое таблицы"/>
    <w:basedOn w:val="a"/>
    <w:rsid w:val="0029323A"/>
    <w:pPr>
      <w:suppressLineNumbers/>
    </w:pPr>
  </w:style>
  <w:style w:type="paragraph" w:customStyle="1" w:styleId="aff">
    <w:name w:val="Заголовок таблицы"/>
    <w:basedOn w:val="afe"/>
    <w:rsid w:val="0029323A"/>
    <w:pPr>
      <w:jc w:val="center"/>
    </w:pPr>
    <w:rPr>
      <w:b/>
      <w:bCs/>
    </w:rPr>
  </w:style>
  <w:style w:type="paragraph" w:customStyle="1" w:styleId="p1">
    <w:name w:val="p1"/>
    <w:basedOn w:val="a"/>
    <w:rsid w:val="003C4E4C"/>
    <w:pPr>
      <w:suppressAutoHyphens w:val="0"/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ff0">
    <w:name w:val="List Paragraph"/>
    <w:basedOn w:val="a"/>
    <w:uiPriority w:val="34"/>
    <w:qFormat/>
    <w:rsid w:val="00180D88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Нижний колонтитул Знак"/>
    <w:link w:val="af5"/>
    <w:uiPriority w:val="99"/>
    <w:rsid w:val="00180D88"/>
    <w:rPr>
      <w:rFonts w:eastAsia="Calibri" w:cs="Calibri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D84379"/>
    <w:rPr>
      <w:b/>
      <w:bCs/>
      <w:sz w:val="18"/>
      <w:lang w:eastAsia="ar-SA"/>
    </w:rPr>
  </w:style>
  <w:style w:type="character" w:customStyle="1" w:styleId="WW8Num7z1">
    <w:name w:val="WW8Num7z1"/>
    <w:rsid w:val="00D84379"/>
    <w:rPr>
      <w:rFonts w:ascii="Courier New" w:hAnsi="Courier New" w:cs="Courier New"/>
    </w:rPr>
  </w:style>
  <w:style w:type="character" w:customStyle="1" w:styleId="WW8Num7z2">
    <w:name w:val="WW8Num7z2"/>
    <w:rsid w:val="00D84379"/>
    <w:rPr>
      <w:rFonts w:ascii="Wingdings" w:hAnsi="Wingdings" w:cs="Wingdings"/>
    </w:rPr>
  </w:style>
  <w:style w:type="character" w:customStyle="1" w:styleId="WW8Num9z0">
    <w:name w:val="WW8Num9z0"/>
    <w:rsid w:val="00D84379"/>
    <w:rPr>
      <w:b w:val="0"/>
      <w:i w:val="0"/>
      <w:color w:val="auto"/>
    </w:rPr>
  </w:style>
  <w:style w:type="character" w:customStyle="1" w:styleId="WW8Num11z0">
    <w:name w:val="WW8Num11z0"/>
    <w:rsid w:val="00D84379"/>
    <w:rPr>
      <w:rFonts w:ascii="Symbol" w:hAnsi="Symbol"/>
    </w:rPr>
  </w:style>
  <w:style w:type="character" w:customStyle="1" w:styleId="WW8Num12z0">
    <w:name w:val="WW8Num12z0"/>
    <w:rsid w:val="00D84379"/>
    <w:rPr>
      <w:rFonts w:ascii="Symbol" w:hAnsi="Symbol"/>
      <w:sz w:val="20"/>
    </w:rPr>
  </w:style>
  <w:style w:type="character" w:customStyle="1" w:styleId="WW8Num13z0">
    <w:name w:val="WW8Num13z0"/>
    <w:rsid w:val="00D84379"/>
    <w:rPr>
      <w:rFonts w:ascii="Wingdings" w:hAnsi="Wingdings"/>
    </w:rPr>
  </w:style>
  <w:style w:type="character" w:customStyle="1" w:styleId="WW8Num13z1">
    <w:name w:val="WW8Num13z1"/>
    <w:rsid w:val="00D84379"/>
    <w:rPr>
      <w:rFonts w:ascii="Courier New" w:hAnsi="Courier New" w:cs="Courier New"/>
    </w:rPr>
  </w:style>
  <w:style w:type="character" w:customStyle="1" w:styleId="WW8Num13z2">
    <w:name w:val="WW8Num13z2"/>
    <w:rsid w:val="00D84379"/>
    <w:rPr>
      <w:rFonts w:ascii="Wingdings" w:hAnsi="Wingdings"/>
      <w:sz w:val="20"/>
    </w:rPr>
  </w:style>
  <w:style w:type="character" w:customStyle="1" w:styleId="Absatz-Standardschriftart">
    <w:name w:val="Absatz-Standardschriftart"/>
    <w:rsid w:val="00D84379"/>
  </w:style>
  <w:style w:type="character" w:customStyle="1" w:styleId="WW8Num4z3">
    <w:name w:val="WW8Num4z3"/>
    <w:rsid w:val="00D84379"/>
    <w:rPr>
      <w:rFonts w:ascii="Symbol" w:hAnsi="Symbol"/>
    </w:rPr>
  </w:style>
  <w:style w:type="character" w:customStyle="1" w:styleId="WW8Num5z3">
    <w:name w:val="WW8Num5z3"/>
    <w:rsid w:val="00D84379"/>
    <w:rPr>
      <w:rFonts w:ascii="Symbol" w:hAnsi="Symbol"/>
    </w:rPr>
  </w:style>
  <w:style w:type="character" w:customStyle="1" w:styleId="WW8Num7z3">
    <w:name w:val="WW8Num7z3"/>
    <w:rsid w:val="00D84379"/>
    <w:rPr>
      <w:rFonts w:ascii="Symbol" w:hAnsi="Symbol" w:cs="Symbol"/>
    </w:rPr>
  </w:style>
  <w:style w:type="character" w:customStyle="1" w:styleId="WW8Num8z1">
    <w:name w:val="WW8Num8z1"/>
    <w:rsid w:val="00D84379"/>
    <w:rPr>
      <w:rFonts w:ascii="Courier New" w:hAnsi="Courier New" w:cs="Courier New"/>
    </w:rPr>
  </w:style>
  <w:style w:type="character" w:customStyle="1" w:styleId="WW8Num8z2">
    <w:name w:val="WW8Num8z2"/>
    <w:rsid w:val="00D84379"/>
    <w:rPr>
      <w:rFonts w:ascii="Wingdings" w:hAnsi="Wingdings"/>
    </w:rPr>
  </w:style>
  <w:style w:type="character" w:customStyle="1" w:styleId="WW8Num9z1">
    <w:name w:val="WW8Num9z1"/>
    <w:rsid w:val="00D84379"/>
    <w:rPr>
      <w:rFonts w:ascii="Symbol" w:hAnsi="Symbol"/>
    </w:rPr>
  </w:style>
  <w:style w:type="character" w:customStyle="1" w:styleId="WW8Num10z0">
    <w:name w:val="WW8Num10z0"/>
    <w:rsid w:val="00D84379"/>
    <w:rPr>
      <w:b w:val="0"/>
      <w:i w:val="0"/>
      <w:color w:val="auto"/>
    </w:rPr>
  </w:style>
  <w:style w:type="character" w:customStyle="1" w:styleId="WW8Num12z1">
    <w:name w:val="WW8Num12z1"/>
    <w:rsid w:val="00D84379"/>
    <w:rPr>
      <w:rFonts w:ascii="Courier New" w:hAnsi="Courier New"/>
      <w:sz w:val="20"/>
    </w:rPr>
  </w:style>
  <w:style w:type="character" w:customStyle="1" w:styleId="WW8Num12z2">
    <w:name w:val="WW8Num12z2"/>
    <w:rsid w:val="00D84379"/>
    <w:rPr>
      <w:rFonts w:ascii="Wingdings" w:hAnsi="Wingdings"/>
      <w:sz w:val="20"/>
    </w:rPr>
  </w:style>
  <w:style w:type="character" w:customStyle="1" w:styleId="WW8Num13z3">
    <w:name w:val="WW8Num13z3"/>
    <w:rsid w:val="00D84379"/>
    <w:rPr>
      <w:rFonts w:ascii="Symbol" w:hAnsi="Symbol"/>
    </w:rPr>
  </w:style>
  <w:style w:type="character" w:customStyle="1" w:styleId="WW8Num14z0">
    <w:name w:val="WW8Num14z0"/>
    <w:rsid w:val="00D84379"/>
    <w:rPr>
      <w:rFonts w:ascii="Wingdings" w:hAnsi="Wingdings"/>
    </w:rPr>
  </w:style>
  <w:style w:type="character" w:customStyle="1" w:styleId="WW8Num14z1">
    <w:name w:val="WW8Num14z1"/>
    <w:rsid w:val="00D84379"/>
    <w:rPr>
      <w:rFonts w:ascii="Courier New" w:hAnsi="Courier New" w:cs="Courier New"/>
    </w:rPr>
  </w:style>
  <w:style w:type="character" w:customStyle="1" w:styleId="WW8Num14z3">
    <w:name w:val="WW8Num14z3"/>
    <w:rsid w:val="00D84379"/>
    <w:rPr>
      <w:rFonts w:ascii="Symbol" w:hAnsi="Symbol"/>
    </w:rPr>
  </w:style>
  <w:style w:type="character" w:customStyle="1" w:styleId="WW8Num15z0">
    <w:name w:val="WW8Num15z0"/>
    <w:rsid w:val="00D84379"/>
    <w:rPr>
      <w:rFonts w:ascii="Symbol" w:hAnsi="Symbol"/>
    </w:rPr>
  </w:style>
  <w:style w:type="character" w:customStyle="1" w:styleId="WW8Num15z1">
    <w:name w:val="WW8Num15z1"/>
    <w:rsid w:val="00D84379"/>
    <w:rPr>
      <w:rFonts w:ascii="Courier New" w:hAnsi="Courier New" w:cs="Courier New"/>
    </w:rPr>
  </w:style>
  <w:style w:type="character" w:customStyle="1" w:styleId="WW8Num15z2">
    <w:name w:val="WW8Num15z2"/>
    <w:rsid w:val="00D84379"/>
    <w:rPr>
      <w:rFonts w:ascii="Wingdings" w:hAnsi="Wingdings"/>
    </w:rPr>
  </w:style>
  <w:style w:type="character" w:customStyle="1" w:styleId="WW8Num17z0">
    <w:name w:val="WW8Num17z0"/>
    <w:rsid w:val="00D84379"/>
    <w:rPr>
      <w:rFonts w:ascii="Symbol" w:hAnsi="Symbol"/>
      <w:sz w:val="22"/>
    </w:rPr>
  </w:style>
  <w:style w:type="character" w:customStyle="1" w:styleId="WW8Num17z1">
    <w:name w:val="WW8Num17z1"/>
    <w:rsid w:val="00D84379"/>
    <w:rPr>
      <w:rFonts w:ascii="Courier New" w:hAnsi="Courier New"/>
    </w:rPr>
  </w:style>
  <w:style w:type="character" w:customStyle="1" w:styleId="WW8Num17z2">
    <w:name w:val="WW8Num17z2"/>
    <w:rsid w:val="00D84379"/>
    <w:rPr>
      <w:rFonts w:ascii="Wingdings" w:hAnsi="Wingdings"/>
    </w:rPr>
  </w:style>
  <w:style w:type="character" w:customStyle="1" w:styleId="WW8Num17z3">
    <w:name w:val="WW8Num17z3"/>
    <w:rsid w:val="00D84379"/>
    <w:rPr>
      <w:rFonts w:ascii="Symbol" w:hAnsi="Symbol"/>
    </w:rPr>
  </w:style>
  <w:style w:type="character" w:customStyle="1" w:styleId="WW8Num19z0">
    <w:name w:val="WW8Num19z0"/>
    <w:rsid w:val="00D84379"/>
    <w:rPr>
      <w:rFonts w:ascii="Symbol" w:hAnsi="Symbol"/>
    </w:rPr>
  </w:style>
  <w:style w:type="character" w:customStyle="1" w:styleId="WW8Num20z0">
    <w:name w:val="WW8Num20z0"/>
    <w:rsid w:val="00D84379"/>
    <w:rPr>
      <w:rFonts w:ascii="Symbol" w:hAnsi="Symbol"/>
    </w:rPr>
  </w:style>
  <w:style w:type="character" w:customStyle="1" w:styleId="WW8Num20z1">
    <w:name w:val="WW8Num20z1"/>
    <w:rsid w:val="00D84379"/>
    <w:rPr>
      <w:rFonts w:ascii="Courier New" w:hAnsi="Courier New" w:cs="Courier New"/>
    </w:rPr>
  </w:style>
  <w:style w:type="character" w:customStyle="1" w:styleId="WW8Num20z2">
    <w:name w:val="WW8Num20z2"/>
    <w:rsid w:val="00D84379"/>
    <w:rPr>
      <w:rFonts w:ascii="Wingdings" w:hAnsi="Wingdings"/>
    </w:rPr>
  </w:style>
  <w:style w:type="character" w:customStyle="1" w:styleId="WW8Num21z0">
    <w:name w:val="WW8Num21z0"/>
    <w:rsid w:val="00D84379"/>
    <w:rPr>
      <w:rFonts w:ascii="Wingdings" w:hAnsi="Wingdings"/>
    </w:rPr>
  </w:style>
  <w:style w:type="character" w:customStyle="1" w:styleId="WW8Num21z1">
    <w:name w:val="WW8Num21z1"/>
    <w:rsid w:val="00D84379"/>
    <w:rPr>
      <w:rFonts w:ascii="Courier New" w:hAnsi="Courier New" w:cs="Courier New"/>
    </w:rPr>
  </w:style>
  <w:style w:type="character" w:customStyle="1" w:styleId="WW8Num21z3">
    <w:name w:val="WW8Num21z3"/>
    <w:rsid w:val="00D84379"/>
    <w:rPr>
      <w:rFonts w:ascii="Symbol" w:hAnsi="Symbol"/>
    </w:rPr>
  </w:style>
  <w:style w:type="character" w:customStyle="1" w:styleId="WW8Num22z0">
    <w:name w:val="WW8Num22z0"/>
    <w:rsid w:val="00D84379"/>
    <w:rPr>
      <w:rFonts w:ascii="Symbol" w:hAnsi="Symbol"/>
    </w:rPr>
  </w:style>
  <w:style w:type="character" w:customStyle="1" w:styleId="WW8Num22z1">
    <w:name w:val="WW8Num22z1"/>
    <w:rsid w:val="00D84379"/>
    <w:rPr>
      <w:rFonts w:ascii="Courier New" w:hAnsi="Courier New" w:cs="Courier New"/>
    </w:rPr>
  </w:style>
  <w:style w:type="character" w:customStyle="1" w:styleId="WW8Num22z2">
    <w:name w:val="WW8Num22z2"/>
    <w:rsid w:val="00D84379"/>
    <w:rPr>
      <w:rFonts w:ascii="Wingdings" w:hAnsi="Wingdings"/>
    </w:rPr>
  </w:style>
  <w:style w:type="character" w:customStyle="1" w:styleId="WW8Num23z0">
    <w:name w:val="WW8Num23z0"/>
    <w:rsid w:val="00D84379"/>
    <w:rPr>
      <w:rFonts w:ascii="Symbol" w:hAnsi="Symbol"/>
    </w:rPr>
  </w:style>
  <w:style w:type="character" w:customStyle="1" w:styleId="WW8Num23z1">
    <w:name w:val="WW8Num23z1"/>
    <w:rsid w:val="00D84379"/>
    <w:rPr>
      <w:rFonts w:ascii="Courier New" w:hAnsi="Courier New" w:cs="Courier New"/>
    </w:rPr>
  </w:style>
  <w:style w:type="character" w:customStyle="1" w:styleId="WW8Num23z2">
    <w:name w:val="WW8Num23z2"/>
    <w:rsid w:val="00D84379"/>
    <w:rPr>
      <w:rFonts w:ascii="Wingdings" w:hAnsi="Wingdings"/>
    </w:rPr>
  </w:style>
  <w:style w:type="character" w:customStyle="1" w:styleId="WW8Num24z0">
    <w:name w:val="WW8Num24z0"/>
    <w:rsid w:val="00D84379"/>
    <w:rPr>
      <w:b w:val="0"/>
      <w:i w:val="0"/>
      <w:color w:val="auto"/>
    </w:rPr>
  </w:style>
  <w:style w:type="character" w:customStyle="1" w:styleId="WW8Num25z0">
    <w:name w:val="WW8Num25z0"/>
    <w:rsid w:val="00D84379"/>
    <w:rPr>
      <w:rFonts w:ascii="Symbol" w:hAnsi="Symbol"/>
    </w:rPr>
  </w:style>
  <w:style w:type="character" w:customStyle="1" w:styleId="WW8Num25z1">
    <w:name w:val="WW8Num25z1"/>
    <w:rsid w:val="00D84379"/>
    <w:rPr>
      <w:rFonts w:ascii="Courier New" w:hAnsi="Courier New" w:cs="Courier New"/>
    </w:rPr>
  </w:style>
  <w:style w:type="character" w:customStyle="1" w:styleId="WW8Num25z2">
    <w:name w:val="WW8Num25z2"/>
    <w:rsid w:val="00D84379"/>
    <w:rPr>
      <w:rFonts w:ascii="Wingdings" w:hAnsi="Wingdings"/>
    </w:rPr>
  </w:style>
  <w:style w:type="character" w:customStyle="1" w:styleId="WW8Num26z1">
    <w:name w:val="WW8Num26z1"/>
    <w:rsid w:val="00D84379"/>
    <w:rPr>
      <w:rFonts w:ascii="Courier New" w:hAnsi="Courier New" w:cs="Courier New"/>
    </w:rPr>
  </w:style>
  <w:style w:type="character" w:customStyle="1" w:styleId="WW8Num26z2">
    <w:name w:val="WW8Num26z2"/>
    <w:rsid w:val="00D84379"/>
    <w:rPr>
      <w:rFonts w:ascii="Wingdings" w:hAnsi="Wingdings"/>
    </w:rPr>
  </w:style>
  <w:style w:type="character" w:customStyle="1" w:styleId="WW8Num26z3">
    <w:name w:val="WW8Num26z3"/>
    <w:rsid w:val="00D84379"/>
    <w:rPr>
      <w:rFonts w:ascii="Symbol" w:hAnsi="Symbol"/>
    </w:rPr>
  </w:style>
  <w:style w:type="character" w:customStyle="1" w:styleId="WW8Num27z0">
    <w:name w:val="WW8Num27z0"/>
    <w:rsid w:val="00D84379"/>
    <w:rPr>
      <w:rFonts w:ascii="Symbol" w:hAnsi="Symbol"/>
    </w:rPr>
  </w:style>
  <w:style w:type="character" w:customStyle="1" w:styleId="WW8Num27z1">
    <w:name w:val="WW8Num27z1"/>
    <w:rsid w:val="00D84379"/>
    <w:rPr>
      <w:rFonts w:ascii="Courier New" w:hAnsi="Courier New" w:cs="Courier New"/>
    </w:rPr>
  </w:style>
  <w:style w:type="character" w:customStyle="1" w:styleId="WW8Num27z2">
    <w:name w:val="WW8Num27z2"/>
    <w:rsid w:val="00D84379"/>
    <w:rPr>
      <w:rFonts w:ascii="Wingdings" w:hAnsi="Wingdings"/>
    </w:rPr>
  </w:style>
  <w:style w:type="character" w:customStyle="1" w:styleId="WW8Num28z0">
    <w:name w:val="WW8Num28z0"/>
    <w:rsid w:val="00D84379"/>
    <w:rPr>
      <w:rFonts w:ascii="Symbol" w:hAnsi="Symbol"/>
    </w:rPr>
  </w:style>
  <w:style w:type="character" w:customStyle="1" w:styleId="WW8Num28z1">
    <w:name w:val="WW8Num28z1"/>
    <w:rsid w:val="00D84379"/>
    <w:rPr>
      <w:rFonts w:ascii="Courier New" w:hAnsi="Courier New" w:cs="Courier New"/>
    </w:rPr>
  </w:style>
  <w:style w:type="character" w:customStyle="1" w:styleId="WW8Num28z2">
    <w:name w:val="WW8Num28z2"/>
    <w:rsid w:val="00D84379"/>
    <w:rPr>
      <w:rFonts w:ascii="Wingdings" w:hAnsi="Wingdings"/>
    </w:rPr>
  </w:style>
  <w:style w:type="character" w:customStyle="1" w:styleId="WW8Num29z0">
    <w:name w:val="WW8Num29z0"/>
    <w:rsid w:val="00D84379"/>
    <w:rPr>
      <w:rFonts w:ascii="Wingdings" w:hAnsi="Wingdings"/>
    </w:rPr>
  </w:style>
  <w:style w:type="character" w:customStyle="1" w:styleId="WW8Num29z1">
    <w:name w:val="WW8Num29z1"/>
    <w:rsid w:val="00D84379"/>
    <w:rPr>
      <w:rFonts w:ascii="Courier New" w:hAnsi="Courier New" w:cs="Courier New"/>
    </w:rPr>
  </w:style>
  <w:style w:type="character" w:customStyle="1" w:styleId="WW8Num29z3">
    <w:name w:val="WW8Num29z3"/>
    <w:rsid w:val="00D84379"/>
    <w:rPr>
      <w:rFonts w:ascii="Symbol" w:hAnsi="Symbol"/>
    </w:rPr>
  </w:style>
  <w:style w:type="character" w:customStyle="1" w:styleId="WW8Num30z0">
    <w:name w:val="WW8Num30z0"/>
    <w:rsid w:val="00D84379"/>
    <w:rPr>
      <w:rFonts w:ascii="Symbol" w:hAnsi="Symbol"/>
      <w:sz w:val="20"/>
    </w:rPr>
  </w:style>
  <w:style w:type="character" w:customStyle="1" w:styleId="WW8Num30z1">
    <w:name w:val="WW8Num30z1"/>
    <w:rsid w:val="00D84379"/>
    <w:rPr>
      <w:rFonts w:ascii="Courier New" w:hAnsi="Courier New"/>
      <w:sz w:val="20"/>
    </w:rPr>
  </w:style>
  <w:style w:type="character" w:customStyle="1" w:styleId="WW8Num30z2">
    <w:name w:val="WW8Num30z2"/>
    <w:rsid w:val="00D84379"/>
    <w:rPr>
      <w:rFonts w:ascii="Wingdings" w:hAnsi="Wingdings"/>
      <w:sz w:val="20"/>
    </w:rPr>
  </w:style>
  <w:style w:type="character" w:customStyle="1" w:styleId="WW8Num32z0">
    <w:name w:val="WW8Num32z0"/>
    <w:rsid w:val="00D84379"/>
    <w:rPr>
      <w:rFonts w:ascii="Wingdings" w:hAnsi="Wingdings"/>
    </w:rPr>
  </w:style>
  <w:style w:type="character" w:customStyle="1" w:styleId="WW8Num32z1">
    <w:name w:val="WW8Num32z1"/>
    <w:rsid w:val="00D84379"/>
    <w:rPr>
      <w:rFonts w:ascii="Courier New" w:hAnsi="Courier New"/>
    </w:rPr>
  </w:style>
  <w:style w:type="character" w:customStyle="1" w:styleId="WW8Num32z3">
    <w:name w:val="WW8Num32z3"/>
    <w:rsid w:val="00D84379"/>
    <w:rPr>
      <w:rFonts w:ascii="Symbol" w:hAnsi="Symbol"/>
    </w:rPr>
  </w:style>
  <w:style w:type="character" w:customStyle="1" w:styleId="WW8NumSt15z0">
    <w:name w:val="WW8NumSt15z0"/>
    <w:rsid w:val="00D84379"/>
    <w:rPr>
      <w:rFonts w:ascii="Symbol" w:hAnsi="Symbol"/>
    </w:rPr>
  </w:style>
  <w:style w:type="character" w:customStyle="1" w:styleId="22">
    <w:name w:val="Заголовок 2 Знак"/>
    <w:rsid w:val="00D84379"/>
    <w:rPr>
      <w:i/>
      <w:sz w:val="28"/>
      <w:szCs w:val="22"/>
      <w:lang w:val="ru-RU" w:eastAsia="ar-SA" w:bidi="ar-SA"/>
    </w:rPr>
  </w:style>
  <w:style w:type="character" w:customStyle="1" w:styleId="aff1">
    <w:name w:val="Основной текст Знак"/>
    <w:rsid w:val="00D84379"/>
    <w:rPr>
      <w:sz w:val="28"/>
      <w:szCs w:val="28"/>
      <w:lang w:val="ru-RU" w:eastAsia="ar-SA" w:bidi="ar-SA"/>
    </w:rPr>
  </w:style>
  <w:style w:type="character" w:customStyle="1" w:styleId="aff2">
    <w:name w:val="Верхний колонтитул Знак"/>
    <w:rsid w:val="00D84379"/>
    <w:rPr>
      <w:sz w:val="24"/>
      <w:szCs w:val="24"/>
      <w:lang w:val="ru-RU" w:eastAsia="ar-SA" w:bidi="ar-SA"/>
    </w:rPr>
  </w:style>
  <w:style w:type="character" w:customStyle="1" w:styleId="aff3">
    <w:name w:val="Название Знак"/>
    <w:rsid w:val="00D84379"/>
    <w:rPr>
      <w:rFonts w:ascii="Arial" w:hAnsi="Arial" w:cs="Arial"/>
      <w:b/>
      <w:bCs/>
      <w:sz w:val="28"/>
      <w:szCs w:val="26"/>
      <w:lang w:val="ru-RU" w:eastAsia="ar-SA" w:bidi="ar-SA"/>
    </w:rPr>
  </w:style>
  <w:style w:type="character" w:customStyle="1" w:styleId="grame">
    <w:name w:val="grame"/>
    <w:basedOn w:val="11"/>
    <w:rsid w:val="00D84379"/>
  </w:style>
  <w:style w:type="character" w:customStyle="1" w:styleId="spelle">
    <w:name w:val="spelle"/>
    <w:basedOn w:val="11"/>
    <w:rsid w:val="00D84379"/>
  </w:style>
  <w:style w:type="character" w:customStyle="1" w:styleId="articleseperator">
    <w:name w:val="article_seperator"/>
    <w:basedOn w:val="11"/>
    <w:rsid w:val="00D84379"/>
  </w:style>
  <w:style w:type="character" w:customStyle="1" w:styleId="apple-style-span">
    <w:name w:val="apple-style-span"/>
    <w:basedOn w:val="11"/>
    <w:rsid w:val="00D84379"/>
  </w:style>
  <w:style w:type="character" w:customStyle="1" w:styleId="aff4">
    <w:name w:val="Основной текст с отступом Знак"/>
    <w:rsid w:val="00D84379"/>
    <w:rPr>
      <w:sz w:val="28"/>
      <w:szCs w:val="28"/>
      <w:lang w:val="ru-RU" w:eastAsia="ar-SA" w:bidi="ar-SA"/>
    </w:rPr>
  </w:style>
  <w:style w:type="character" w:customStyle="1" w:styleId="aff5">
    <w:name w:val="Маркеры списка"/>
    <w:rsid w:val="00D84379"/>
    <w:rPr>
      <w:rFonts w:ascii="OpenSymbol" w:eastAsia="OpenSymbol" w:hAnsi="OpenSymbol" w:cs="OpenSymbol"/>
    </w:rPr>
  </w:style>
  <w:style w:type="paragraph" w:customStyle="1" w:styleId="font0">
    <w:name w:val="font0"/>
    <w:basedOn w:val="a"/>
    <w:rsid w:val="00D84379"/>
    <w:pPr>
      <w:spacing w:before="280" w:after="280"/>
    </w:pPr>
    <w:rPr>
      <w:rFonts w:ascii="Arial CYR" w:eastAsia="Times New Roman" w:hAnsi="Arial CYR" w:cs="Arial CYR"/>
      <w:sz w:val="20"/>
      <w:szCs w:val="20"/>
    </w:rPr>
  </w:style>
  <w:style w:type="paragraph" w:customStyle="1" w:styleId="310">
    <w:name w:val="Основной текст 31"/>
    <w:basedOn w:val="a"/>
    <w:rsid w:val="00D84379"/>
    <w:pPr>
      <w:jc w:val="both"/>
    </w:pPr>
    <w:rPr>
      <w:rFonts w:eastAsia="Times New Roman" w:cs="Times New Roman"/>
    </w:rPr>
  </w:style>
  <w:style w:type="paragraph" w:customStyle="1" w:styleId="1c">
    <w:name w:val="Знак1"/>
    <w:basedOn w:val="a"/>
    <w:rsid w:val="00D843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d">
    <w:name w:val="Обычный1"/>
    <w:rsid w:val="00D84379"/>
    <w:pPr>
      <w:widowControl w:val="0"/>
      <w:suppressAutoHyphens/>
    </w:pPr>
    <w:rPr>
      <w:rFonts w:eastAsia="Arial"/>
      <w:lang w:eastAsia="ar-SA"/>
    </w:rPr>
  </w:style>
  <w:style w:type="paragraph" w:customStyle="1" w:styleId="aff6">
    <w:name w:val="a"/>
    <w:basedOn w:val="a"/>
    <w:rsid w:val="00D84379"/>
    <w:rPr>
      <w:rFonts w:ascii="Verdana" w:eastAsia="Times New Roman" w:hAnsi="Verdana" w:cs="Times New Roman"/>
      <w:sz w:val="18"/>
      <w:szCs w:val="18"/>
    </w:rPr>
  </w:style>
  <w:style w:type="paragraph" w:customStyle="1" w:styleId="1e">
    <w:name w:val="Цитата1"/>
    <w:basedOn w:val="a"/>
    <w:rsid w:val="00D84379"/>
    <w:pPr>
      <w:ind w:left="-709" w:right="-1192"/>
      <w:jc w:val="center"/>
    </w:pPr>
    <w:rPr>
      <w:rFonts w:eastAsia="Times New Roman" w:cs="Times New Roman"/>
      <w:b/>
      <w:sz w:val="28"/>
      <w:szCs w:val="20"/>
    </w:rPr>
  </w:style>
  <w:style w:type="paragraph" w:customStyle="1" w:styleId="1f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D84379"/>
    <w:pPr>
      <w:spacing w:after="160" w:line="240" w:lineRule="exact"/>
    </w:pPr>
    <w:rPr>
      <w:rFonts w:eastAsia="Times New Roman" w:cs="Verdana"/>
      <w:sz w:val="28"/>
      <w:szCs w:val="28"/>
      <w:lang w:eastAsia="pa-IN" w:bidi="pa-IN"/>
    </w:rPr>
  </w:style>
  <w:style w:type="paragraph" w:customStyle="1" w:styleId="aff7">
    <w:name w:val="Содержимое врезки"/>
    <w:basedOn w:val="ae"/>
    <w:rsid w:val="00D84379"/>
    <w:pPr>
      <w:jc w:val="both"/>
    </w:pPr>
    <w:rPr>
      <w:rFonts w:eastAsia="Times New Roman" w:cs="Times New Roman"/>
      <w:szCs w:val="28"/>
    </w:rPr>
  </w:style>
  <w:style w:type="paragraph" w:customStyle="1" w:styleId="aff8">
    <w:name w:val="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336666"/>
      <w:sz w:val="36"/>
      <w:szCs w:val="36"/>
      <w:lang w:eastAsia="hi-IN" w:bidi="hi-IN"/>
    </w:rPr>
  </w:style>
  <w:style w:type="paragraph" w:customStyle="1" w:styleId="aff9">
    <w:name w:val="?????? ?? ????????"/>
    <w:basedOn w:val="aff8"/>
    <w:rsid w:val="00D84379"/>
  </w:style>
  <w:style w:type="paragraph" w:customStyle="1" w:styleId="affa">
    <w:name w:val="?????? ? ?????"/>
    <w:basedOn w:val="aff8"/>
    <w:rsid w:val="00D84379"/>
  </w:style>
  <w:style w:type="paragraph" w:customStyle="1" w:styleId="affb">
    <w:name w:val="?????? ??? ???????"/>
    <w:basedOn w:val="aff8"/>
    <w:rsid w:val="00D84379"/>
  </w:style>
  <w:style w:type="paragraph" w:customStyle="1" w:styleId="affc">
    <w:name w:val="?????"/>
    <w:basedOn w:val="aff8"/>
    <w:rsid w:val="00D84379"/>
  </w:style>
  <w:style w:type="paragraph" w:customStyle="1" w:styleId="affd">
    <w:name w:val="???????? ?????"/>
    <w:basedOn w:val="aff8"/>
    <w:rsid w:val="00D84379"/>
  </w:style>
  <w:style w:type="paragraph" w:customStyle="1" w:styleId="affe">
    <w:name w:val="???????????? ?????? ?? ??????"/>
    <w:basedOn w:val="aff8"/>
    <w:rsid w:val="00D84379"/>
  </w:style>
  <w:style w:type="paragraph" w:customStyle="1" w:styleId="afff">
    <w:name w:val="?????? ?????? ? ????????"/>
    <w:basedOn w:val="aff8"/>
    <w:rsid w:val="00D84379"/>
    <w:pPr>
      <w:ind w:firstLine="340"/>
    </w:pPr>
  </w:style>
  <w:style w:type="paragraph" w:customStyle="1" w:styleId="afff0">
    <w:name w:val="????????"/>
    <w:basedOn w:val="aff8"/>
    <w:rsid w:val="00D84379"/>
  </w:style>
  <w:style w:type="paragraph" w:customStyle="1" w:styleId="1f0">
    <w:name w:val="???????? 1"/>
    <w:basedOn w:val="aff8"/>
    <w:rsid w:val="00D84379"/>
    <w:pPr>
      <w:jc w:val="center"/>
    </w:pPr>
  </w:style>
  <w:style w:type="paragraph" w:customStyle="1" w:styleId="23">
    <w:name w:val="???????? 2"/>
    <w:basedOn w:val="aff8"/>
    <w:rsid w:val="00D84379"/>
    <w:pPr>
      <w:spacing w:before="57" w:after="57"/>
      <w:ind w:right="113"/>
      <w:jc w:val="center"/>
    </w:pPr>
  </w:style>
  <w:style w:type="paragraph" w:customStyle="1" w:styleId="afff1">
    <w:name w:val="?????????"/>
    <w:basedOn w:val="aff8"/>
    <w:rsid w:val="00D84379"/>
    <w:pPr>
      <w:spacing w:before="238" w:after="119"/>
    </w:pPr>
  </w:style>
  <w:style w:type="paragraph" w:customStyle="1" w:styleId="1f1">
    <w:name w:val="????????? 1"/>
    <w:basedOn w:val="aff8"/>
    <w:rsid w:val="00D84379"/>
    <w:pPr>
      <w:spacing w:before="238" w:after="119"/>
    </w:pPr>
  </w:style>
  <w:style w:type="paragraph" w:customStyle="1" w:styleId="24">
    <w:name w:val="????????? 2"/>
    <w:basedOn w:val="aff8"/>
    <w:rsid w:val="00D84379"/>
    <w:pPr>
      <w:spacing w:before="238" w:after="119"/>
    </w:pPr>
  </w:style>
  <w:style w:type="paragraph" w:customStyle="1" w:styleId="afff2">
    <w:name w:val="????????? ?????"/>
    <w:basedOn w:val="aff8"/>
    <w:rsid w:val="00D84379"/>
  </w:style>
  <w:style w:type="paragraph" w:customStyle="1" w:styleId="LTGliederung1">
    <w:name w:val="???????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Gliederung2">
    <w:name w:val="???????~LT~Gliederung 2"/>
    <w:basedOn w:val="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LTGliederung4">
    <w:name w:val="???????~LT~Gliederung 4"/>
    <w:basedOn w:val="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LTGliederung5">
    <w:name w:val="???????~LT~Gliederung 5"/>
    <w:basedOn w:val="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LTGliederung6">
    <w:name w:val="???????~LT~Gliederung 6"/>
    <w:basedOn w:val="LTGliederung5"/>
    <w:rsid w:val="00D84379"/>
  </w:style>
  <w:style w:type="paragraph" w:customStyle="1" w:styleId="LTGliederung7">
    <w:name w:val="???????~LT~Gliederung 7"/>
    <w:basedOn w:val="LTGliederung6"/>
    <w:rsid w:val="00D84379"/>
  </w:style>
  <w:style w:type="paragraph" w:customStyle="1" w:styleId="LTGliederung8">
    <w:name w:val="???????~LT~Gliederung 8"/>
    <w:basedOn w:val="LTGliederung7"/>
    <w:rsid w:val="00D84379"/>
  </w:style>
  <w:style w:type="paragraph" w:customStyle="1" w:styleId="LTGliederung9">
    <w:name w:val="???????~LT~Gliederung 9"/>
    <w:basedOn w:val="LTGliederung8"/>
    <w:rsid w:val="00D84379"/>
  </w:style>
  <w:style w:type="paragraph" w:customStyle="1" w:styleId="LTTitel">
    <w:name w:val="???????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LTUntertitel">
    <w:name w:val="???????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Notizen">
    <w:name w:val="???????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LTHintergrundobjekte">
    <w:name w:val="???????~LT~Hintergrundobjekte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LTHintergrund">
    <w:name w:val="???????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default0">
    <w:name w:val="default"/>
    <w:rsid w:val="00D84379"/>
    <w:pPr>
      <w:widowControl w:val="0"/>
      <w:suppressAutoHyphens/>
      <w:autoSpaceDE w:val="0"/>
      <w:spacing w:line="200" w:lineRule="atLeast"/>
    </w:pPr>
    <w:rPr>
      <w:rFonts w:ascii="Mangal" w:eastAsia="Mangal" w:hAnsi="Mangal" w:cs="Mangal"/>
      <w:sz w:val="36"/>
      <w:szCs w:val="36"/>
      <w:lang w:eastAsia="hi-IN" w:bidi="hi-IN"/>
    </w:rPr>
  </w:style>
  <w:style w:type="paragraph" w:customStyle="1" w:styleId="blue1">
    <w:name w:val="blue1"/>
    <w:basedOn w:val="default0"/>
    <w:rsid w:val="00D84379"/>
  </w:style>
  <w:style w:type="paragraph" w:customStyle="1" w:styleId="blue2">
    <w:name w:val="blue2"/>
    <w:basedOn w:val="default0"/>
    <w:rsid w:val="00D84379"/>
  </w:style>
  <w:style w:type="paragraph" w:customStyle="1" w:styleId="blue3">
    <w:name w:val="blue3"/>
    <w:basedOn w:val="default0"/>
    <w:rsid w:val="00D84379"/>
  </w:style>
  <w:style w:type="paragraph" w:customStyle="1" w:styleId="bw1">
    <w:name w:val="bw1"/>
    <w:basedOn w:val="default0"/>
    <w:rsid w:val="00D84379"/>
  </w:style>
  <w:style w:type="paragraph" w:customStyle="1" w:styleId="bw2">
    <w:name w:val="bw2"/>
    <w:basedOn w:val="default0"/>
    <w:rsid w:val="00D84379"/>
  </w:style>
  <w:style w:type="paragraph" w:customStyle="1" w:styleId="bw3">
    <w:name w:val="bw3"/>
    <w:basedOn w:val="default0"/>
    <w:rsid w:val="00D84379"/>
  </w:style>
  <w:style w:type="paragraph" w:customStyle="1" w:styleId="orange1">
    <w:name w:val="orange1"/>
    <w:basedOn w:val="default0"/>
    <w:rsid w:val="00D84379"/>
  </w:style>
  <w:style w:type="paragraph" w:customStyle="1" w:styleId="orange2">
    <w:name w:val="orange2"/>
    <w:basedOn w:val="default0"/>
    <w:rsid w:val="00D84379"/>
  </w:style>
  <w:style w:type="paragraph" w:customStyle="1" w:styleId="orange3">
    <w:name w:val="orange3"/>
    <w:basedOn w:val="default0"/>
    <w:rsid w:val="00D84379"/>
  </w:style>
  <w:style w:type="paragraph" w:customStyle="1" w:styleId="turquise1">
    <w:name w:val="turquise1"/>
    <w:basedOn w:val="default0"/>
    <w:rsid w:val="00D84379"/>
  </w:style>
  <w:style w:type="paragraph" w:customStyle="1" w:styleId="turquise2">
    <w:name w:val="turquise2"/>
    <w:basedOn w:val="default0"/>
    <w:rsid w:val="00D84379"/>
  </w:style>
  <w:style w:type="paragraph" w:customStyle="1" w:styleId="turquise3">
    <w:name w:val="turquise3"/>
    <w:basedOn w:val="default0"/>
    <w:rsid w:val="00D84379"/>
  </w:style>
  <w:style w:type="paragraph" w:customStyle="1" w:styleId="gray1">
    <w:name w:val="gray1"/>
    <w:basedOn w:val="default0"/>
    <w:rsid w:val="00D84379"/>
  </w:style>
  <w:style w:type="paragraph" w:customStyle="1" w:styleId="gray2">
    <w:name w:val="gray2"/>
    <w:basedOn w:val="default0"/>
    <w:rsid w:val="00D84379"/>
  </w:style>
  <w:style w:type="paragraph" w:customStyle="1" w:styleId="gray3">
    <w:name w:val="gray3"/>
    <w:basedOn w:val="default0"/>
    <w:rsid w:val="00D84379"/>
  </w:style>
  <w:style w:type="paragraph" w:customStyle="1" w:styleId="sun1">
    <w:name w:val="sun1"/>
    <w:basedOn w:val="default0"/>
    <w:rsid w:val="00D84379"/>
  </w:style>
  <w:style w:type="paragraph" w:customStyle="1" w:styleId="sun2">
    <w:name w:val="sun2"/>
    <w:basedOn w:val="default0"/>
    <w:rsid w:val="00D84379"/>
  </w:style>
  <w:style w:type="paragraph" w:customStyle="1" w:styleId="sun3">
    <w:name w:val="sun3"/>
    <w:basedOn w:val="default0"/>
    <w:rsid w:val="00D84379"/>
  </w:style>
  <w:style w:type="paragraph" w:customStyle="1" w:styleId="earth1">
    <w:name w:val="earth1"/>
    <w:basedOn w:val="default0"/>
    <w:rsid w:val="00D84379"/>
  </w:style>
  <w:style w:type="paragraph" w:customStyle="1" w:styleId="earth2">
    <w:name w:val="earth2"/>
    <w:basedOn w:val="default0"/>
    <w:rsid w:val="00D84379"/>
  </w:style>
  <w:style w:type="paragraph" w:customStyle="1" w:styleId="earth3">
    <w:name w:val="earth3"/>
    <w:basedOn w:val="default0"/>
    <w:rsid w:val="00D84379"/>
  </w:style>
  <w:style w:type="paragraph" w:customStyle="1" w:styleId="green1">
    <w:name w:val="green1"/>
    <w:basedOn w:val="default0"/>
    <w:rsid w:val="00D84379"/>
  </w:style>
  <w:style w:type="paragraph" w:customStyle="1" w:styleId="green2">
    <w:name w:val="green2"/>
    <w:basedOn w:val="default0"/>
    <w:rsid w:val="00D84379"/>
  </w:style>
  <w:style w:type="paragraph" w:customStyle="1" w:styleId="green3">
    <w:name w:val="green3"/>
    <w:basedOn w:val="default0"/>
    <w:rsid w:val="00D84379"/>
  </w:style>
  <w:style w:type="paragraph" w:customStyle="1" w:styleId="seetang1">
    <w:name w:val="seetang1"/>
    <w:basedOn w:val="default0"/>
    <w:rsid w:val="00D84379"/>
  </w:style>
  <w:style w:type="paragraph" w:customStyle="1" w:styleId="seetang2">
    <w:name w:val="seetang2"/>
    <w:basedOn w:val="default0"/>
    <w:rsid w:val="00D84379"/>
  </w:style>
  <w:style w:type="paragraph" w:customStyle="1" w:styleId="seetang3">
    <w:name w:val="seetang3"/>
    <w:basedOn w:val="default0"/>
    <w:rsid w:val="00D84379"/>
  </w:style>
  <w:style w:type="paragraph" w:customStyle="1" w:styleId="lightblue1">
    <w:name w:val="lightblue1"/>
    <w:basedOn w:val="default0"/>
    <w:rsid w:val="00D84379"/>
  </w:style>
  <w:style w:type="paragraph" w:customStyle="1" w:styleId="lightblue2">
    <w:name w:val="lightblue2"/>
    <w:basedOn w:val="default0"/>
    <w:rsid w:val="00D84379"/>
  </w:style>
  <w:style w:type="paragraph" w:customStyle="1" w:styleId="lightblue3">
    <w:name w:val="lightblue3"/>
    <w:basedOn w:val="default0"/>
    <w:rsid w:val="00D84379"/>
  </w:style>
  <w:style w:type="paragraph" w:customStyle="1" w:styleId="yellow1">
    <w:name w:val="yellow1"/>
    <w:basedOn w:val="default0"/>
    <w:rsid w:val="00D84379"/>
  </w:style>
  <w:style w:type="paragraph" w:customStyle="1" w:styleId="yellow2">
    <w:name w:val="yellow2"/>
    <w:basedOn w:val="default0"/>
    <w:rsid w:val="00D84379"/>
  </w:style>
  <w:style w:type="paragraph" w:customStyle="1" w:styleId="yellow3">
    <w:name w:val="yellow3"/>
    <w:basedOn w:val="default0"/>
    <w:rsid w:val="00D84379"/>
  </w:style>
  <w:style w:type="paragraph" w:customStyle="1" w:styleId="WW-">
    <w:name w:val="WW-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afff3">
    <w:name w:val="??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afff4">
    <w:name w:val="??????? 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afff5">
    <w:name w:val="???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afff6">
    <w:name w:val="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WW-1">
    <w:name w:val="WW-?????????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WW-2">
    <w:name w:val="WW-????????? 2"/>
    <w:basedOn w:val="WW-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32">
    <w:name w:val="????????? 3"/>
    <w:basedOn w:val="WW-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41">
    <w:name w:val="????????? 4"/>
    <w:basedOn w:val="32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51">
    <w:name w:val="????????? 5"/>
    <w:basedOn w:val="41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61">
    <w:name w:val="????????? 6"/>
    <w:basedOn w:val="51"/>
    <w:rsid w:val="00D84379"/>
  </w:style>
  <w:style w:type="paragraph" w:customStyle="1" w:styleId="71">
    <w:name w:val="????????? 7"/>
    <w:basedOn w:val="61"/>
    <w:rsid w:val="00D84379"/>
  </w:style>
  <w:style w:type="paragraph" w:customStyle="1" w:styleId="82">
    <w:name w:val="????????? 8"/>
    <w:basedOn w:val="71"/>
    <w:rsid w:val="00D84379"/>
  </w:style>
  <w:style w:type="paragraph" w:customStyle="1" w:styleId="90">
    <w:name w:val="????????? 9"/>
    <w:basedOn w:val="82"/>
    <w:rsid w:val="00D84379"/>
  </w:style>
  <w:style w:type="paragraph" w:customStyle="1" w:styleId="1LTGliederung1">
    <w:name w:val="?????????1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Gliederung2">
    <w:name w:val="?????????1~LT~Gliederung 2"/>
    <w:basedOn w:val="1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1LTGliederung3">
    <w:name w:val="?????????1~LT~Gliederung 3"/>
    <w:basedOn w:val="1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1LTGliederung4">
    <w:name w:val="?????????1~LT~Gliederung 4"/>
    <w:basedOn w:val="1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1LTGliederung5">
    <w:name w:val="?????????1~LT~Gliederung 5"/>
    <w:basedOn w:val="1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1LTGliederung6">
    <w:name w:val="?????????1~LT~Gliederung 6"/>
    <w:basedOn w:val="1LTGliederung5"/>
    <w:rsid w:val="00D84379"/>
  </w:style>
  <w:style w:type="paragraph" w:customStyle="1" w:styleId="1LTGliederung7">
    <w:name w:val="?????????1~LT~Gliederung 7"/>
    <w:basedOn w:val="1LTGliederung6"/>
    <w:rsid w:val="00D84379"/>
  </w:style>
  <w:style w:type="paragraph" w:customStyle="1" w:styleId="1LTGliederung8">
    <w:name w:val="?????????1~LT~Gliederung 8"/>
    <w:basedOn w:val="1LTGliederung7"/>
    <w:rsid w:val="00D84379"/>
  </w:style>
  <w:style w:type="paragraph" w:customStyle="1" w:styleId="1LTGliederung9">
    <w:name w:val="?????????1~LT~Gliederung 9"/>
    <w:basedOn w:val="1LTGliederung8"/>
    <w:rsid w:val="00D84379"/>
  </w:style>
  <w:style w:type="paragraph" w:customStyle="1" w:styleId="1LTTitel">
    <w:name w:val="?????????1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kern w:val="1"/>
      <w:sz w:val="84"/>
      <w:szCs w:val="84"/>
      <w:lang w:eastAsia="hi-IN" w:bidi="hi-IN"/>
    </w:rPr>
  </w:style>
  <w:style w:type="paragraph" w:customStyle="1" w:styleId="1LTUntertitel">
    <w:name w:val="?????????1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Notizen">
    <w:name w:val="?????????1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LTHintergrundobjekte">
    <w:name w:val="?????????1~LT~Hintergrundobjekte"/>
    <w:rsid w:val="00D84379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1LTHintergrund">
    <w:name w:val="?????????1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table" w:styleId="afff7">
    <w:name w:val="Table Grid"/>
    <w:basedOn w:val="a1"/>
    <w:uiPriority w:val="59"/>
    <w:rsid w:val="00D15C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59"/>
    <w:rsid w:val="00CE0E83"/>
    <w:rPr>
      <w:rFonts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2">
    <w:name w:val="Сетка таблицы1"/>
    <w:basedOn w:val="a1"/>
    <w:next w:val="afff7"/>
    <w:uiPriority w:val="59"/>
    <w:rsid w:val="00693E41"/>
    <w:rPr>
      <w:rFonts w:ascii="Arial Black" w:eastAsiaTheme="minorHAnsi" w:hAnsi="Arial Black" w:cs="Arial Black"/>
      <w:b/>
      <w:bCs/>
      <w:sz w:val="30"/>
      <w:szCs w:val="30"/>
      <w:u w:val="single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8">
    <w:name w:val="No Spacing"/>
    <w:uiPriority w:val="1"/>
    <w:qFormat/>
    <w:rsid w:val="002A4E62"/>
    <w:rPr>
      <w:rFonts w:ascii="Calibri" w:hAnsi="Calibri"/>
      <w:sz w:val="22"/>
      <w:szCs w:val="22"/>
    </w:rPr>
  </w:style>
  <w:style w:type="paragraph" w:styleId="25">
    <w:name w:val="Body Text Indent 2"/>
    <w:basedOn w:val="a"/>
    <w:link w:val="26"/>
    <w:uiPriority w:val="99"/>
    <w:unhideWhenUsed/>
    <w:rsid w:val="000008C9"/>
    <w:pPr>
      <w:suppressAutoHyphens w:val="0"/>
      <w:spacing w:after="120" w:line="480" w:lineRule="auto"/>
      <w:ind w:left="283"/>
    </w:pPr>
    <w:rPr>
      <w:rFonts w:eastAsia="Times New Roman" w:cs="Times New Roman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0008C9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23A"/>
    <w:pPr>
      <w:suppressAutoHyphens/>
    </w:pPr>
    <w:rPr>
      <w:rFonts w:eastAsia="Calibri" w:cs="Calibri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9323A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29323A"/>
    <w:pPr>
      <w:keepNext/>
      <w:numPr>
        <w:ilvl w:val="1"/>
        <w:numId w:val="1"/>
      </w:numPr>
      <w:ind w:left="0"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"/>
    <w:next w:val="a"/>
    <w:qFormat/>
    <w:rsid w:val="0029323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9323A"/>
    <w:pPr>
      <w:keepNext/>
      <w:numPr>
        <w:ilvl w:val="3"/>
        <w:numId w:val="1"/>
      </w:numPr>
      <w:ind w:left="0" w:firstLine="540"/>
      <w:jc w:val="both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29323A"/>
    <w:pPr>
      <w:keepNext/>
      <w:numPr>
        <w:ilvl w:val="4"/>
        <w:numId w:val="1"/>
      </w:numPr>
      <w:ind w:left="540" w:firstLine="0"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9323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29323A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D84379"/>
    <w:pPr>
      <w:keepNext/>
      <w:tabs>
        <w:tab w:val="num" w:pos="0"/>
      </w:tabs>
      <w:ind w:left="1440" w:hanging="1440"/>
      <w:outlineLvl w:val="7"/>
    </w:pPr>
    <w:rPr>
      <w:rFonts w:eastAsia="Times New Roman" w:cs="Times New Roman"/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9323A"/>
    <w:rPr>
      <w:rFonts w:ascii="Symbol" w:hAnsi="Symbol"/>
    </w:rPr>
  </w:style>
  <w:style w:type="character" w:customStyle="1" w:styleId="WW8Num2z0">
    <w:name w:val="WW8Num2z0"/>
    <w:rsid w:val="0029323A"/>
    <w:rPr>
      <w:rFonts w:ascii="Symbol" w:hAnsi="Symbol"/>
    </w:rPr>
  </w:style>
  <w:style w:type="character" w:customStyle="1" w:styleId="WW8Num2z1">
    <w:name w:val="WW8Num2z1"/>
    <w:rsid w:val="0029323A"/>
    <w:rPr>
      <w:rFonts w:ascii="Courier New" w:hAnsi="Courier New"/>
    </w:rPr>
  </w:style>
  <w:style w:type="character" w:customStyle="1" w:styleId="WW8Num2z2">
    <w:name w:val="WW8Num2z2"/>
    <w:rsid w:val="0029323A"/>
    <w:rPr>
      <w:rFonts w:ascii="Wingdings" w:hAnsi="Wingdings"/>
    </w:rPr>
  </w:style>
  <w:style w:type="character" w:customStyle="1" w:styleId="WW8Num3z0">
    <w:name w:val="WW8Num3z0"/>
    <w:rsid w:val="0029323A"/>
    <w:rPr>
      <w:rFonts w:ascii="Symbol" w:hAnsi="Symbol"/>
    </w:rPr>
  </w:style>
  <w:style w:type="character" w:customStyle="1" w:styleId="WW8Num3z1">
    <w:name w:val="WW8Num3z1"/>
    <w:rsid w:val="0029323A"/>
    <w:rPr>
      <w:rFonts w:ascii="Courier New" w:hAnsi="Courier New"/>
    </w:rPr>
  </w:style>
  <w:style w:type="character" w:customStyle="1" w:styleId="WW8Num3z2">
    <w:name w:val="WW8Num3z2"/>
    <w:rsid w:val="0029323A"/>
    <w:rPr>
      <w:rFonts w:ascii="Wingdings" w:hAnsi="Wingdings"/>
    </w:rPr>
  </w:style>
  <w:style w:type="character" w:customStyle="1" w:styleId="WW8Num4z0">
    <w:name w:val="WW8Num4z0"/>
    <w:rsid w:val="0029323A"/>
    <w:rPr>
      <w:rFonts w:ascii="Symbol" w:hAnsi="Symbol"/>
    </w:rPr>
  </w:style>
  <w:style w:type="character" w:customStyle="1" w:styleId="WW8Num4z1">
    <w:name w:val="WW8Num4z1"/>
    <w:rsid w:val="0029323A"/>
    <w:rPr>
      <w:rFonts w:ascii="Courier New" w:hAnsi="Courier New"/>
    </w:rPr>
  </w:style>
  <w:style w:type="character" w:customStyle="1" w:styleId="WW8Num4z2">
    <w:name w:val="WW8Num4z2"/>
    <w:rsid w:val="0029323A"/>
    <w:rPr>
      <w:rFonts w:ascii="Wingdings" w:hAnsi="Wingdings"/>
    </w:rPr>
  </w:style>
  <w:style w:type="character" w:customStyle="1" w:styleId="WW8Num5z0">
    <w:name w:val="WW8Num5z0"/>
    <w:rsid w:val="0029323A"/>
    <w:rPr>
      <w:rFonts w:ascii="Symbol" w:hAnsi="Symbol"/>
    </w:rPr>
  </w:style>
  <w:style w:type="character" w:customStyle="1" w:styleId="WW8Num5z1">
    <w:name w:val="WW8Num5z1"/>
    <w:rsid w:val="0029323A"/>
    <w:rPr>
      <w:rFonts w:ascii="Courier New" w:hAnsi="Courier New"/>
    </w:rPr>
  </w:style>
  <w:style w:type="character" w:customStyle="1" w:styleId="WW8Num5z2">
    <w:name w:val="WW8Num5z2"/>
    <w:rsid w:val="0029323A"/>
    <w:rPr>
      <w:rFonts w:ascii="Wingdings" w:hAnsi="Wingdings"/>
    </w:rPr>
  </w:style>
  <w:style w:type="character" w:customStyle="1" w:styleId="WW8Num6z0">
    <w:name w:val="WW8Num6z0"/>
    <w:rsid w:val="0029323A"/>
    <w:rPr>
      <w:rFonts w:ascii="Symbol" w:hAnsi="Symbol"/>
    </w:rPr>
  </w:style>
  <w:style w:type="character" w:customStyle="1" w:styleId="WW8Num6z1">
    <w:name w:val="WW8Num6z1"/>
    <w:rsid w:val="0029323A"/>
    <w:rPr>
      <w:rFonts w:ascii="Courier New" w:hAnsi="Courier New"/>
    </w:rPr>
  </w:style>
  <w:style w:type="character" w:customStyle="1" w:styleId="WW8Num6z2">
    <w:name w:val="WW8Num6z2"/>
    <w:rsid w:val="0029323A"/>
    <w:rPr>
      <w:rFonts w:ascii="Wingdings" w:hAnsi="Wingdings"/>
    </w:rPr>
  </w:style>
  <w:style w:type="character" w:customStyle="1" w:styleId="WW8Num7z0">
    <w:name w:val="WW8Num7z0"/>
    <w:rsid w:val="0029323A"/>
    <w:rPr>
      <w:rFonts w:cs="Times New Roman"/>
    </w:rPr>
  </w:style>
  <w:style w:type="character" w:customStyle="1" w:styleId="WW8Num8z0">
    <w:name w:val="WW8Num8z0"/>
    <w:rsid w:val="0029323A"/>
    <w:rPr>
      <w:rFonts w:cs="Times New Roman"/>
    </w:rPr>
  </w:style>
  <w:style w:type="character" w:customStyle="1" w:styleId="11">
    <w:name w:val="Основной шрифт абзаца1"/>
    <w:rsid w:val="0029323A"/>
  </w:style>
  <w:style w:type="character" w:customStyle="1" w:styleId="Heading1Char">
    <w:name w:val="Heading 1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rsid w:val="0029323A"/>
    <w:rPr>
      <w:rFonts w:ascii="Times New Roman" w:hAnsi="Times New Roman" w:cs="Times New Roman"/>
      <w:b/>
      <w:bCs/>
      <w:color w:val="339966"/>
      <w:sz w:val="24"/>
      <w:szCs w:val="24"/>
    </w:rPr>
  </w:style>
  <w:style w:type="character" w:customStyle="1" w:styleId="Heading3Char">
    <w:name w:val="Heading 3 Char"/>
    <w:rsid w:val="0029323A"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rsid w:val="0029323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6Char">
    <w:name w:val="Heading 6 Char"/>
    <w:rsid w:val="0029323A"/>
    <w:rPr>
      <w:rFonts w:ascii="Calibri" w:hAnsi="Calibri" w:cs="Times New Roman"/>
      <w:b/>
      <w:bCs/>
    </w:rPr>
  </w:style>
  <w:style w:type="character" w:customStyle="1" w:styleId="Heading7Char">
    <w:name w:val="Heading 7 Char"/>
    <w:rsid w:val="0029323A"/>
    <w:rPr>
      <w:rFonts w:ascii="Calibri" w:hAnsi="Calibri" w:cs="Times New Roman"/>
      <w:sz w:val="24"/>
      <w:szCs w:val="24"/>
    </w:rPr>
  </w:style>
  <w:style w:type="character" w:customStyle="1" w:styleId="BodyTextIndent2Char">
    <w:name w:val="Body Text Indent 2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BodyTextIndentChar">
    <w:name w:val="Body Text Inden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a3">
    <w:name w:val="Символ сноски"/>
    <w:rsid w:val="0029323A"/>
    <w:rPr>
      <w:vertAlign w:val="superscript"/>
    </w:rPr>
  </w:style>
  <w:style w:type="character" w:customStyle="1" w:styleId="BodyTextChar">
    <w:name w:val="Body Text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29323A"/>
    <w:rPr>
      <w:rFonts w:ascii="Times New Roman" w:hAnsi="Times New Roman" w:cs="Times New Roman"/>
      <w:b/>
      <w:sz w:val="20"/>
      <w:szCs w:val="20"/>
    </w:rPr>
  </w:style>
  <w:style w:type="character" w:styleId="a4">
    <w:name w:val="Hyperlink"/>
    <w:rsid w:val="0029323A"/>
    <w:rPr>
      <w:color w:val="0000FF"/>
      <w:u w:val="single"/>
    </w:rPr>
  </w:style>
  <w:style w:type="character" w:styleId="a5">
    <w:name w:val="FollowedHyperlink"/>
    <w:rsid w:val="0029323A"/>
    <w:rPr>
      <w:color w:val="800080"/>
      <w:u w:val="single"/>
    </w:rPr>
  </w:style>
  <w:style w:type="character" w:customStyle="1" w:styleId="FooterChar">
    <w:name w:val="Footer Char"/>
    <w:rsid w:val="0029323A"/>
    <w:rPr>
      <w:rFonts w:ascii="Times New Roman" w:hAnsi="Times New Roman" w:cs="Times New Roman"/>
      <w:sz w:val="24"/>
      <w:szCs w:val="24"/>
    </w:rPr>
  </w:style>
  <w:style w:type="character" w:styleId="a6">
    <w:name w:val="page number"/>
    <w:rsid w:val="0029323A"/>
    <w:rPr>
      <w:rFonts w:cs="Times New Roman"/>
    </w:rPr>
  </w:style>
  <w:style w:type="character" w:customStyle="1" w:styleId="EndnoteTextChar">
    <w:name w:val="Endnote Text Char"/>
    <w:rsid w:val="0029323A"/>
    <w:rPr>
      <w:rFonts w:ascii="Times New Roman" w:hAnsi="Times New Roman" w:cs="Times New Roman"/>
      <w:sz w:val="20"/>
      <w:szCs w:val="20"/>
    </w:rPr>
  </w:style>
  <w:style w:type="character" w:styleId="a7">
    <w:name w:val="Strong"/>
    <w:qFormat/>
    <w:rsid w:val="0029323A"/>
    <w:rPr>
      <w:b/>
    </w:rPr>
  </w:style>
  <w:style w:type="character" w:styleId="a8">
    <w:name w:val="Emphasis"/>
    <w:qFormat/>
    <w:rsid w:val="0029323A"/>
    <w:rPr>
      <w:i/>
    </w:rPr>
  </w:style>
  <w:style w:type="character" w:customStyle="1" w:styleId="bodytext1">
    <w:name w:val="bodytext1"/>
    <w:rsid w:val="0029323A"/>
    <w:rPr>
      <w:rFonts w:ascii="Tahoma" w:hAnsi="Tahoma"/>
      <w:color w:val="000000"/>
      <w:sz w:val="17"/>
    </w:rPr>
  </w:style>
  <w:style w:type="character" w:customStyle="1" w:styleId="SubtitleChar">
    <w:name w:val="Subtitle Char"/>
    <w:rsid w:val="0029323A"/>
    <w:rPr>
      <w:rFonts w:ascii="Cambria" w:hAnsi="Cambria" w:cs="Times New Roman"/>
      <w:sz w:val="24"/>
      <w:szCs w:val="24"/>
    </w:rPr>
  </w:style>
  <w:style w:type="character" w:customStyle="1" w:styleId="greenurl1">
    <w:name w:val="green_url1"/>
    <w:rsid w:val="0029323A"/>
    <w:rPr>
      <w:color w:val="006600"/>
    </w:rPr>
  </w:style>
  <w:style w:type="character" w:customStyle="1" w:styleId="HeaderChar">
    <w:name w:val="Header Char"/>
    <w:rsid w:val="0029323A"/>
    <w:rPr>
      <w:rFonts w:ascii="Times New Roman" w:hAnsi="Times New Roman" w:cs="Times New Roman"/>
      <w:sz w:val="24"/>
      <w:szCs w:val="24"/>
    </w:rPr>
  </w:style>
  <w:style w:type="character" w:customStyle="1" w:styleId="Zag11">
    <w:name w:val="Zag_11"/>
    <w:rsid w:val="0029323A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9323A"/>
    <w:rPr>
      <w:rFonts w:ascii="Times New Roman" w:hAnsi="Times New Roman"/>
      <w:sz w:val="24"/>
      <w:u w:val="none"/>
    </w:rPr>
  </w:style>
  <w:style w:type="character" w:customStyle="1" w:styleId="a9">
    <w:name w:val="А_основной Знак"/>
    <w:rsid w:val="0029323A"/>
    <w:rPr>
      <w:rFonts w:ascii="Times New Roman" w:eastAsia="Times New Roman" w:hAnsi="Times New Roman" w:cs="Times New Roman"/>
      <w:sz w:val="28"/>
      <w:szCs w:val="28"/>
    </w:rPr>
  </w:style>
  <w:style w:type="character" w:customStyle="1" w:styleId="BalloonTextChar">
    <w:name w:val="Balloon Text Char"/>
    <w:rsid w:val="0029323A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rsid w:val="0029323A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323A"/>
    <w:rPr>
      <w:rFonts w:ascii="Times New Roman" w:hAnsi="Times New Roman"/>
      <w:sz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9323A"/>
    <w:rPr>
      <w:rFonts w:ascii="Times New Roman" w:hAnsi="Times New Roman"/>
      <w:sz w:val="24"/>
      <w:u w:val="none"/>
    </w:rPr>
  </w:style>
  <w:style w:type="character" w:customStyle="1" w:styleId="apple-converted-space">
    <w:name w:val="apple-converted-space"/>
    <w:rsid w:val="0029323A"/>
    <w:rPr>
      <w:rFonts w:cs="Times New Roman"/>
    </w:rPr>
  </w:style>
  <w:style w:type="character" w:customStyle="1" w:styleId="PlainTextChar">
    <w:name w:val="Plain Text Char"/>
    <w:rsid w:val="0029323A"/>
    <w:rPr>
      <w:rFonts w:ascii="Courier New" w:hAnsi="Courier New" w:cs="Courier New"/>
      <w:sz w:val="20"/>
      <w:szCs w:val="20"/>
    </w:rPr>
  </w:style>
  <w:style w:type="character" w:customStyle="1" w:styleId="BodyText2Char">
    <w:name w:val="Body Text 2 Char"/>
    <w:rsid w:val="0029323A"/>
    <w:rPr>
      <w:rFonts w:ascii="Times New Roman" w:hAnsi="Times New Roman" w:cs="Times New Roman"/>
      <w:sz w:val="20"/>
      <w:szCs w:val="20"/>
    </w:rPr>
  </w:style>
  <w:style w:type="character" w:customStyle="1" w:styleId="name">
    <w:name w:val="name"/>
    <w:rsid w:val="0029323A"/>
    <w:rPr>
      <w:rFonts w:cs="Times New Roman"/>
    </w:rPr>
  </w:style>
  <w:style w:type="character" w:customStyle="1" w:styleId="c10">
    <w:name w:val="c10"/>
    <w:rsid w:val="0029323A"/>
    <w:rPr>
      <w:rFonts w:cs="Times New Roman"/>
    </w:rPr>
  </w:style>
  <w:style w:type="character" w:customStyle="1" w:styleId="HTMLPreformattedChar">
    <w:name w:val="HTML Preformatted Char"/>
    <w:rsid w:val="0029323A"/>
    <w:rPr>
      <w:rFonts w:ascii="Courier New" w:hAnsi="Courier New" w:cs="Courier New"/>
      <w:sz w:val="20"/>
      <w:szCs w:val="20"/>
    </w:rPr>
  </w:style>
  <w:style w:type="character" w:customStyle="1" w:styleId="kw1">
    <w:name w:val="kw1"/>
    <w:rsid w:val="0029323A"/>
    <w:rPr>
      <w:rFonts w:cs="Times New Roman"/>
    </w:rPr>
  </w:style>
  <w:style w:type="character" w:customStyle="1" w:styleId="sy0">
    <w:name w:val="sy0"/>
    <w:rsid w:val="0029323A"/>
    <w:rPr>
      <w:rFonts w:cs="Times New Roman"/>
    </w:rPr>
  </w:style>
  <w:style w:type="character" w:customStyle="1" w:styleId="kw4">
    <w:name w:val="kw4"/>
    <w:rsid w:val="0029323A"/>
    <w:rPr>
      <w:rFonts w:cs="Times New Roman"/>
    </w:rPr>
  </w:style>
  <w:style w:type="character" w:customStyle="1" w:styleId="kw3">
    <w:name w:val="kw3"/>
    <w:rsid w:val="0029323A"/>
    <w:rPr>
      <w:rFonts w:cs="Times New Roman"/>
    </w:rPr>
  </w:style>
  <w:style w:type="character" w:customStyle="1" w:styleId="br0">
    <w:name w:val="br0"/>
    <w:rsid w:val="0029323A"/>
    <w:rPr>
      <w:rFonts w:cs="Times New Roman"/>
    </w:rPr>
  </w:style>
  <w:style w:type="character" w:customStyle="1" w:styleId="sth">
    <w:name w:val="st_h"/>
    <w:rsid w:val="0029323A"/>
    <w:rPr>
      <w:rFonts w:cs="Times New Roman"/>
    </w:rPr>
  </w:style>
  <w:style w:type="character" w:customStyle="1" w:styleId="co1">
    <w:name w:val="co1"/>
    <w:rsid w:val="0029323A"/>
    <w:rPr>
      <w:rFonts w:cs="Times New Roman"/>
    </w:rPr>
  </w:style>
  <w:style w:type="character" w:customStyle="1" w:styleId="sy1">
    <w:name w:val="sy1"/>
    <w:rsid w:val="0029323A"/>
    <w:rPr>
      <w:rFonts w:cs="Times New Roman"/>
    </w:rPr>
  </w:style>
  <w:style w:type="character" w:customStyle="1" w:styleId="st0">
    <w:name w:val="st0"/>
    <w:rsid w:val="0029323A"/>
    <w:rPr>
      <w:rFonts w:cs="Times New Roman"/>
    </w:rPr>
  </w:style>
  <w:style w:type="character" w:customStyle="1" w:styleId="nu0">
    <w:name w:val="nu0"/>
    <w:rsid w:val="0029323A"/>
    <w:rPr>
      <w:rFonts w:cs="Times New Roman"/>
    </w:rPr>
  </w:style>
  <w:style w:type="character" w:customStyle="1" w:styleId="sy3">
    <w:name w:val="sy3"/>
    <w:rsid w:val="0029323A"/>
    <w:rPr>
      <w:rFonts w:cs="Times New Roman"/>
    </w:rPr>
  </w:style>
  <w:style w:type="character" w:customStyle="1" w:styleId="CommentTextChar">
    <w:name w:val="Comment Text Char"/>
    <w:rsid w:val="0029323A"/>
    <w:rPr>
      <w:rFonts w:ascii="Calibri" w:eastAsia="Times New Roman" w:hAnsi="Calibri" w:cs="Times New Roman"/>
      <w:sz w:val="20"/>
      <w:szCs w:val="20"/>
    </w:rPr>
  </w:style>
  <w:style w:type="character" w:customStyle="1" w:styleId="CommentSubjectChar">
    <w:name w:val="Comment Subject Char"/>
    <w:rsid w:val="0029323A"/>
    <w:rPr>
      <w:rFonts w:ascii="Calibri" w:eastAsia="Times New Roman" w:hAnsi="Calibri" w:cs="Times New Roman"/>
      <w:b/>
      <w:bCs/>
      <w:sz w:val="20"/>
      <w:szCs w:val="20"/>
    </w:rPr>
  </w:style>
  <w:style w:type="character" w:styleId="aa">
    <w:name w:val="footnote reference"/>
    <w:rsid w:val="0029323A"/>
    <w:rPr>
      <w:vertAlign w:val="superscript"/>
    </w:rPr>
  </w:style>
  <w:style w:type="character" w:styleId="ab">
    <w:name w:val="endnote reference"/>
    <w:rsid w:val="0029323A"/>
    <w:rPr>
      <w:vertAlign w:val="superscript"/>
    </w:rPr>
  </w:style>
  <w:style w:type="character" w:customStyle="1" w:styleId="ac">
    <w:name w:val="Символы концевой сноски"/>
    <w:rsid w:val="0029323A"/>
  </w:style>
  <w:style w:type="paragraph" w:customStyle="1" w:styleId="ad">
    <w:name w:val="Заголовок"/>
    <w:basedOn w:val="a"/>
    <w:next w:val="ae"/>
    <w:rsid w:val="0029323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e">
    <w:name w:val="Body Text"/>
    <w:basedOn w:val="a"/>
    <w:rsid w:val="0029323A"/>
    <w:rPr>
      <w:sz w:val="28"/>
    </w:rPr>
  </w:style>
  <w:style w:type="paragraph" w:styleId="af">
    <w:name w:val="List"/>
    <w:basedOn w:val="ae"/>
    <w:rsid w:val="0029323A"/>
    <w:rPr>
      <w:rFonts w:cs="Tahoma"/>
    </w:rPr>
  </w:style>
  <w:style w:type="paragraph" w:customStyle="1" w:styleId="13">
    <w:name w:val="Название1"/>
    <w:basedOn w:val="a"/>
    <w:rsid w:val="0029323A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29323A"/>
    <w:pPr>
      <w:suppressLineNumbers/>
    </w:pPr>
    <w:rPr>
      <w:rFonts w:cs="Tahoma"/>
    </w:rPr>
  </w:style>
  <w:style w:type="paragraph" w:styleId="af0">
    <w:name w:val="Normal (Web)"/>
    <w:basedOn w:val="a"/>
    <w:rsid w:val="0029323A"/>
    <w:pPr>
      <w:spacing w:before="280" w:after="280"/>
    </w:pPr>
  </w:style>
  <w:style w:type="paragraph" w:customStyle="1" w:styleId="21">
    <w:name w:val="Основной текст с отступом 21"/>
    <w:basedOn w:val="a"/>
    <w:rsid w:val="0029323A"/>
    <w:pPr>
      <w:ind w:firstLine="540"/>
      <w:jc w:val="both"/>
    </w:pPr>
  </w:style>
  <w:style w:type="paragraph" w:customStyle="1" w:styleId="31">
    <w:name w:val="Основной текст с отступом 31"/>
    <w:basedOn w:val="a"/>
    <w:rsid w:val="0029323A"/>
    <w:pPr>
      <w:ind w:firstLine="567"/>
      <w:jc w:val="both"/>
    </w:pPr>
  </w:style>
  <w:style w:type="paragraph" w:styleId="af1">
    <w:name w:val="Body Text Indent"/>
    <w:basedOn w:val="a"/>
    <w:rsid w:val="0029323A"/>
    <w:pPr>
      <w:ind w:firstLine="540"/>
      <w:jc w:val="both"/>
    </w:pPr>
  </w:style>
  <w:style w:type="paragraph" w:customStyle="1" w:styleId="Iauiue3">
    <w:name w:val="Iau?iue3"/>
    <w:rsid w:val="0029323A"/>
    <w:pPr>
      <w:suppressAutoHyphens/>
      <w:overflowPunct w:val="0"/>
      <w:autoSpaceDE w:val="0"/>
      <w:ind w:firstLine="426"/>
      <w:jc w:val="both"/>
      <w:textAlignment w:val="baseline"/>
    </w:pPr>
    <w:rPr>
      <w:rFonts w:eastAsia="Calibri" w:cs="Calibri"/>
      <w:sz w:val="24"/>
      <w:lang w:val="en-US" w:eastAsia="ar-SA"/>
    </w:rPr>
  </w:style>
  <w:style w:type="paragraph" w:customStyle="1" w:styleId="Iauiue5">
    <w:name w:val="Iau?iue5"/>
    <w:rsid w:val="0029323A"/>
    <w:pPr>
      <w:suppressAutoHyphens/>
      <w:overflowPunct w:val="0"/>
      <w:autoSpaceDE w:val="0"/>
      <w:textAlignment w:val="baseline"/>
    </w:pPr>
    <w:rPr>
      <w:rFonts w:eastAsia="Calibri" w:cs="Calibri"/>
      <w:lang w:val="en-US" w:eastAsia="ar-SA"/>
    </w:rPr>
  </w:style>
  <w:style w:type="paragraph" w:styleId="af2">
    <w:name w:val="footnote text"/>
    <w:basedOn w:val="a"/>
    <w:rsid w:val="0029323A"/>
    <w:rPr>
      <w:sz w:val="20"/>
      <w:szCs w:val="20"/>
    </w:rPr>
  </w:style>
  <w:style w:type="paragraph" w:styleId="af3">
    <w:name w:val="Title"/>
    <w:basedOn w:val="a"/>
    <w:next w:val="af4"/>
    <w:qFormat/>
    <w:rsid w:val="0029323A"/>
    <w:pPr>
      <w:ind w:firstLine="567"/>
      <w:jc w:val="center"/>
    </w:pPr>
    <w:rPr>
      <w:b/>
      <w:szCs w:val="20"/>
    </w:rPr>
  </w:style>
  <w:style w:type="paragraph" w:styleId="af4">
    <w:name w:val="Subtitle"/>
    <w:basedOn w:val="a"/>
    <w:next w:val="a"/>
    <w:qFormat/>
    <w:rsid w:val="0029323A"/>
    <w:pPr>
      <w:spacing w:after="60"/>
      <w:jc w:val="center"/>
    </w:pPr>
    <w:rPr>
      <w:rFonts w:ascii="Cambria" w:hAnsi="Cambria"/>
    </w:rPr>
  </w:style>
  <w:style w:type="paragraph" w:styleId="af5">
    <w:name w:val="footer"/>
    <w:basedOn w:val="a"/>
    <w:link w:val="af6"/>
    <w:rsid w:val="0029323A"/>
    <w:pPr>
      <w:tabs>
        <w:tab w:val="center" w:pos="4677"/>
        <w:tab w:val="right" w:pos="9355"/>
      </w:tabs>
    </w:pPr>
  </w:style>
  <w:style w:type="paragraph" w:styleId="15">
    <w:name w:val="toc 1"/>
    <w:basedOn w:val="a"/>
    <w:next w:val="a"/>
    <w:rsid w:val="0029323A"/>
  </w:style>
  <w:style w:type="paragraph" w:styleId="20">
    <w:name w:val="toc 2"/>
    <w:basedOn w:val="a"/>
    <w:next w:val="a"/>
    <w:rsid w:val="0029323A"/>
    <w:pPr>
      <w:ind w:left="240"/>
    </w:pPr>
  </w:style>
  <w:style w:type="paragraph" w:styleId="30">
    <w:name w:val="toc 3"/>
    <w:basedOn w:val="a"/>
    <w:next w:val="a"/>
    <w:rsid w:val="0029323A"/>
    <w:pPr>
      <w:ind w:left="480"/>
    </w:pPr>
  </w:style>
  <w:style w:type="paragraph" w:styleId="40">
    <w:name w:val="toc 4"/>
    <w:basedOn w:val="a"/>
    <w:next w:val="a"/>
    <w:rsid w:val="0029323A"/>
    <w:pPr>
      <w:ind w:left="720"/>
    </w:pPr>
  </w:style>
  <w:style w:type="paragraph" w:styleId="50">
    <w:name w:val="toc 5"/>
    <w:basedOn w:val="a"/>
    <w:next w:val="a"/>
    <w:rsid w:val="0029323A"/>
    <w:pPr>
      <w:ind w:left="960"/>
    </w:pPr>
  </w:style>
  <w:style w:type="paragraph" w:styleId="60">
    <w:name w:val="toc 6"/>
    <w:basedOn w:val="a"/>
    <w:next w:val="a"/>
    <w:rsid w:val="0029323A"/>
    <w:pPr>
      <w:ind w:left="1200"/>
    </w:pPr>
  </w:style>
  <w:style w:type="paragraph" w:styleId="70">
    <w:name w:val="toc 7"/>
    <w:basedOn w:val="a"/>
    <w:next w:val="a"/>
    <w:rsid w:val="0029323A"/>
    <w:pPr>
      <w:ind w:left="1440"/>
    </w:pPr>
  </w:style>
  <w:style w:type="paragraph" w:styleId="81">
    <w:name w:val="toc 8"/>
    <w:basedOn w:val="a"/>
    <w:next w:val="a"/>
    <w:rsid w:val="0029323A"/>
    <w:pPr>
      <w:ind w:left="1680"/>
    </w:pPr>
  </w:style>
  <w:style w:type="paragraph" w:styleId="9">
    <w:name w:val="toc 9"/>
    <w:basedOn w:val="a"/>
    <w:next w:val="a"/>
    <w:rsid w:val="0029323A"/>
    <w:pPr>
      <w:ind w:left="1920"/>
    </w:pPr>
  </w:style>
  <w:style w:type="paragraph" w:styleId="af7">
    <w:name w:val="endnote text"/>
    <w:basedOn w:val="a"/>
    <w:rsid w:val="0029323A"/>
    <w:rPr>
      <w:sz w:val="20"/>
      <w:szCs w:val="20"/>
    </w:rPr>
  </w:style>
  <w:style w:type="paragraph" w:customStyle="1" w:styleId="16">
    <w:name w:val="Абзац списка1"/>
    <w:basedOn w:val="a"/>
    <w:rsid w:val="0029323A"/>
    <w:pPr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17">
    <w:name w:val="Без интервала1"/>
    <w:rsid w:val="0029323A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8">
    <w:name w:val="header"/>
    <w:basedOn w:val="a"/>
    <w:rsid w:val="0029323A"/>
    <w:pPr>
      <w:tabs>
        <w:tab w:val="center" w:pos="4677"/>
        <w:tab w:val="right" w:pos="9355"/>
      </w:tabs>
    </w:pPr>
  </w:style>
  <w:style w:type="paragraph" w:customStyle="1" w:styleId="af9">
    <w:name w:val="Вопрос к классу"/>
    <w:basedOn w:val="a"/>
    <w:rsid w:val="0029323A"/>
    <w:pPr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9323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Calibri" w:hAnsi="Arial" w:cs="Arial"/>
      <w:b/>
      <w:bCs/>
      <w:sz w:val="26"/>
      <w:szCs w:val="26"/>
      <w:lang w:eastAsia="ar-SA"/>
    </w:rPr>
  </w:style>
  <w:style w:type="paragraph" w:customStyle="1" w:styleId="afa">
    <w:name w:val="А_основной"/>
    <w:basedOn w:val="a"/>
    <w:rsid w:val="0029323A"/>
    <w:pPr>
      <w:spacing w:line="360" w:lineRule="auto"/>
      <w:ind w:firstLine="454"/>
      <w:jc w:val="both"/>
    </w:pPr>
    <w:rPr>
      <w:rFonts w:eastAsia="Times New Roman"/>
      <w:sz w:val="28"/>
      <w:szCs w:val="28"/>
    </w:rPr>
  </w:style>
  <w:style w:type="paragraph" w:styleId="afb">
    <w:name w:val="Balloon Text"/>
    <w:basedOn w:val="a"/>
    <w:rsid w:val="0029323A"/>
    <w:rPr>
      <w:rFonts w:ascii="Tahoma" w:eastAsia="Times New Roman" w:hAnsi="Tahoma" w:cs="Tahoma"/>
      <w:sz w:val="16"/>
      <w:szCs w:val="16"/>
    </w:rPr>
  </w:style>
  <w:style w:type="paragraph" w:customStyle="1" w:styleId="18">
    <w:name w:val="Абзац списка1"/>
    <w:basedOn w:val="a"/>
    <w:rsid w:val="0029323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9323A"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9323A"/>
    <w:pPr>
      <w:ind w:left="720" w:firstLine="700"/>
      <w:jc w:val="both"/>
    </w:pPr>
    <w:rPr>
      <w:rFonts w:eastAsia="Times New Roman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29323A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9323A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eastAsia="Calibri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9323A"/>
    <w:pPr>
      <w:widowControl w:val="0"/>
      <w:tabs>
        <w:tab w:val="left" w:pos="1077"/>
        <w:tab w:val="right" w:leader="dot" w:pos="6236"/>
      </w:tabs>
      <w:suppressAutoHyphens/>
      <w:autoSpaceDE w:val="0"/>
      <w:spacing w:before="19" w:after="19" w:line="248" w:lineRule="atLeast"/>
      <w:ind w:left="1077" w:hanging="771"/>
    </w:pPr>
    <w:rPr>
      <w:rFonts w:ascii="SchoolBookCSanPin" w:eastAsia="Calibri" w:hAnsi="SchoolBookCSanPin" w:cs="SchoolBookCSanPin"/>
      <w:sz w:val="21"/>
      <w:szCs w:val="21"/>
      <w:lang w:eastAsia="ar-SA"/>
    </w:rPr>
  </w:style>
  <w:style w:type="paragraph" w:customStyle="1" w:styleId="hinfotext">
    <w:name w:val="hinfotext"/>
    <w:basedOn w:val="a"/>
    <w:rsid w:val="0029323A"/>
    <w:pPr>
      <w:spacing w:before="280" w:after="280"/>
    </w:pPr>
  </w:style>
  <w:style w:type="paragraph" w:customStyle="1" w:styleId="afc">
    <w:name w:val="Основной"/>
    <w:basedOn w:val="a"/>
    <w:rsid w:val="0029323A"/>
    <w:pPr>
      <w:autoSpaceDE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19">
    <w:name w:val="Текст1"/>
    <w:basedOn w:val="a"/>
    <w:rsid w:val="0029323A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29323A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29323A"/>
    <w:pPr>
      <w:jc w:val="both"/>
    </w:pPr>
    <w:rPr>
      <w:szCs w:val="20"/>
    </w:rPr>
  </w:style>
  <w:style w:type="paragraph" w:customStyle="1" w:styleId="c1">
    <w:name w:val="c1"/>
    <w:basedOn w:val="a"/>
    <w:rsid w:val="0029323A"/>
    <w:pPr>
      <w:spacing w:before="280" w:after="280"/>
    </w:pPr>
  </w:style>
  <w:style w:type="paragraph" w:customStyle="1" w:styleId="1a">
    <w:name w:val="Заголовок оглавления1"/>
    <w:basedOn w:val="1"/>
    <w:next w:val="a"/>
    <w:rsid w:val="0029323A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szCs w:val="28"/>
    </w:rPr>
  </w:style>
  <w:style w:type="paragraph" w:customStyle="1" w:styleId="H2">
    <w:name w:val="H2"/>
    <w:basedOn w:val="a"/>
    <w:next w:val="a"/>
    <w:rsid w:val="0029323A"/>
    <w:pPr>
      <w:keepNext/>
      <w:autoSpaceDE w:val="0"/>
      <w:spacing w:before="100" w:after="100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"/>
    <w:rsid w:val="00293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1b">
    <w:name w:val="Текст примечания1"/>
    <w:basedOn w:val="a"/>
    <w:rsid w:val="0029323A"/>
    <w:pPr>
      <w:spacing w:after="200"/>
    </w:pPr>
    <w:rPr>
      <w:rFonts w:ascii="Calibri" w:eastAsia="Times New Roman" w:hAnsi="Calibri"/>
      <w:sz w:val="20"/>
      <w:szCs w:val="20"/>
    </w:rPr>
  </w:style>
  <w:style w:type="paragraph" w:styleId="afd">
    <w:name w:val="annotation subject"/>
    <w:basedOn w:val="1b"/>
    <w:next w:val="1b"/>
    <w:rsid w:val="0029323A"/>
    <w:rPr>
      <w:b/>
      <w:bCs/>
    </w:rPr>
  </w:style>
  <w:style w:type="paragraph" w:customStyle="1" w:styleId="ajus">
    <w:name w:val="ajus"/>
    <w:basedOn w:val="a"/>
    <w:rsid w:val="0029323A"/>
    <w:pPr>
      <w:spacing w:before="280" w:after="280"/>
      <w:ind w:firstLine="400"/>
      <w:jc w:val="both"/>
    </w:pPr>
  </w:style>
  <w:style w:type="paragraph" w:customStyle="1" w:styleId="cursiv">
    <w:name w:val="cursiv"/>
    <w:basedOn w:val="a"/>
    <w:rsid w:val="0029323A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customStyle="1" w:styleId="10">
    <w:name w:val="Маркированный список1"/>
    <w:basedOn w:val="a"/>
    <w:rsid w:val="0029323A"/>
    <w:pPr>
      <w:numPr>
        <w:numId w:val="2"/>
      </w:numPr>
      <w:spacing w:line="360" w:lineRule="auto"/>
      <w:jc w:val="both"/>
    </w:pPr>
    <w:rPr>
      <w:rFonts w:eastAsia="Times New Roman"/>
      <w:sz w:val="28"/>
      <w:szCs w:val="22"/>
    </w:rPr>
  </w:style>
  <w:style w:type="paragraph" w:customStyle="1" w:styleId="afe">
    <w:name w:val="Содержимое таблицы"/>
    <w:basedOn w:val="a"/>
    <w:rsid w:val="0029323A"/>
    <w:pPr>
      <w:suppressLineNumbers/>
    </w:pPr>
  </w:style>
  <w:style w:type="paragraph" w:customStyle="1" w:styleId="aff">
    <w:name w:val="Заголовок таблицы"/>
    <w:basedOn w:val="afe"/>
    <w:rsid w:val="0029323A"/>
    <w:pPr>
      <w:jc w:val="center"/>
    </w:pPr>
    <w:rPr>
      <w:b/>
      <w:bCs/>
    </w:rPr>
  </w:style>
  <w:style w:type="paragraph" w:customStyle="1" w:styleId="p1">
    <w:name w:val="p1"/>
    <w:basedOn w:val="a"/>
    <w:rsid w:val="003C4E4C"/>
    <w:pPr>
      <w:suppressAutoHyphens w:val="0"/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ff0">
    <w:name w:val="List Paragraph"/>
    <w:basedOn w:val="a"/>
    <w:uiPriority w:val="34"/>
    <w:qFormat/>
    <w:rsid w:val="00180D88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Нижний колонтитул Знак"/>
    <w:link w:val="af5"/>
    <w:uiPriority w:val="99"/>
    <w:rsid w:val="00180D88"/>
    <w:rPr>
      <w:rFonts w:eastAsia="Calibri" w:cs="Calibri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D84379"/>
    <w:rPr>
      <w:b/>
      <w:bCs/>
      <w:sz w:val="18"/>
      <w:lang w:eastAsia="ar-SA"/>
    </w:rPr>
  </w:style>
  <w:style w:type="character" w:customStyle="1" w:styleId="WW8Num7z1">
    <w:name w:val="WW8Num7z1"/>
    <w:rsid w:val="00D84379"/>
    <w:rPr>
      <w:rFonts w:ascii="Courier New" w:hAnsi="Courier New" w:cs="Courier New"/>
    </w:rPr>
  </w:style>
  <w:style w:type="character" w:customStyle="1" w:styleId="WW8Num7z2">
    <w:name w:val="WW8Num7z2"/>
    <w:rsid w:val="00D84379"/>
    <w:rPr>
      <w:rFonts w:ascii="Wingdings" w:hAnsi="Wingdings" w:cs="Wingdings"/>
    </w:rPr>
  </w:style>
  <w:style w:type="character" w:customStyle="1" w:styleId="WW8Num9z0">
    <w:name w:val="WW8Num9z0"/>
    <w:rsid w:val="00D84379"/>
    <w:rPr>
      <w:b w:val="0"/>
      <w:i w:val="0"/>
      <w:color w:val="auto"/>
    </w:rPr>
  </w:style>
  <w:style w:type="character" w:customStyle="1" w:styleId="WW8Num11z0">
    <w:name w:val="WW8Num11z0"/>
    <w:rsid w:val="00D84379"/>
    <w:rPr>
      <w:rFonts w:ascii="Symbol" w:hAnsi="Symbol"/>
    </w:rPr>
  </w:style>
  <w:style w:type="character" w:customStyle="1" w:styleId="WW8Num12z0">
    <w:name w:val="WW8Num12z0"/>
    <w:rsid w:val="00D84379"/>
    <w:rPr>
      <w:rFonts w:ascii="Symbol" w:hAnsi="Symbol"/>
      <w:sz w:val="20"/>
    </w:rPr>
  </w:style>
  <w:style w:type="character" w:customStyle="1" w:styleId="WW8Num13z0">
    <w:name w:val="WW8Num13z0"/>
    <w:rsid w:val="00D84379"/>
    <w:rPr>
      <w:rFonts w:ascii="Wingdings" w:hAnsi="Wingdings"/>
    </w:rPr>
  </w:style>
  <w:style w:type="character" w:customStyle="1" w:styleId="WW8Num13z1">
    <w:name w:val="WW8Num13z1"/>
    <w:rsid w:val="00D84379"/>
    <w:rPr>
      <w:rFonts w:ascii="Courier New" w:hAnsi="Courier New" w:cs="Courier New"/>
    </w:rPr>
  </w:style>
  <w:style w:type="character" w:customStyle="1" w:styleId="WW8Num13z2">
    <w:name w:val="WW8Num13z2"/>
    <w:rsid w:val="00D84379"/>
    <w:rPr>
      <w:rFonts w:ascii="Wingdings" w:hAnsi="Wingdings"/>
      <w:sz w:val="20"/>
    </w:rPr>
  </w:style>
  <w:style w:type="character" w:customStyle="1" w:styleId="Absatz-Standardschriftart">
    <w:name w:val="Absatz-Standardschriftart"/>
    <w:rsid w:val="00D84379"/>
  </w:style>
  <w:style w:type="character" w:customStyle="1" w:styleId="WW8Num4z3">
    <w:name w:val="WW8Num4z3"/>
    <w:rsid w:val="00D84379"/>
    <w:rPr>
      <w:rFonts w:ascii="Symbol" w:hAnsi="Symbol"/>
    </w:rPr>
  </w:style>
  <w:style w:type="character" w:customStyle="1" w:styleId="WW8Num5z3">
    <w:name w:val="WW8Num5z3"/>
    <w:rsid w:val="00D84379"/>
    <w:rPr>
      <w:rFonts w:ascii="Symbol" w:hAnsi="Symbol"/>
    </w:rPr>
  </w:style>
  <w:style w:type="character" w:customStyle="1" w:styleId="WW8Num7z3">
    <w:name w:val="WW8Num7z3"/>
    <w:rsid w:val="00D84379"/>
    <w:rPr>
      <w:rFonts w:ascii="Symbol" w:hAnsi="Symbol" w:cs="Symbol"/>
    </w:rPr>
  </w:style>
  <w:style w:type="character" w:customStyle="1" w:styleId="WW8Num8z1">
    <w:name w:val="WW8Num8z1"/>
    <w:rsid w:val="00D84379"/>
    <w:rPr>
      <w:rFonts w:ascii="Courier New" w:hAnsi="Courier New" w:cs="Courier New"/>
    </w:rPr>
  </w:style>
  <w:style w:type="character" w:customStyle="1" w:styleId="WW8Num8z2">
    <w:name w:val="WW8Num8z2"/>
    <w:rsid w:val="00D84379"/>
    <w:rPr>
      <w:rFonts w:ascii="Wingdings" w:hAnsi="Wingdings"/>
    </w:rPr>
  </w:style>
  <w:style w:type="character" w:customStyle="1" w:styleId="WW8Num9z1">
    <w:name w:val="WW8Num9z1"/>
    <w:rsid w:val="00D84379"/>
    <w:rPr>
      <w:rFonts w:ascii="Symbol" w:hAnsi="Symbol"/>
    </w:rPr>
  </w:style>
  <w:style w:type="character" w:customStyle="1" w:styleId="WW8Num10z0">
    <w:name w:val="WW8Num10z0"/>
    <w:rsid w:val="00D84379"/>
    <w:rPr>
      <w:b w:val="0"/>
      <w:i w:val="0"/>
      <w:color w:val="auto"/>
    </w:rPr>
  </w:style>
  <w:style w:type="character" w:customStyle="1" w:styleId="WW8Num12z1">
    <w:name w:val="WW8Num12z1"/>
    <w:rsid w:val="00D84379"/>
    <w:rPr>
      <w:rFonts w:ascii="Courier New" w:hAnsi="Courier New"/>
      <w:sz w:val="20"/>
    </w:rPr>
  </w:style>
  <w:style w:type="character" w:customStyle="1" w:styleId="WW8Num12z2">
    <w:name w:val="WW8Num12z2"/>
    <w:rsid w:val="00D84379"/>
    <w:rPr>
      <w:rFonts w:ascii="Wingdings" w:hAnsi="Wingdings"/>
      <w:sz w:val="20"/>
    </w:rPr>
  </w:style>
  <w:style w:type="character" w:customStyle="1" w:styleId="WW8Num13z3">
    <w:name w:val="WW8Num13z3"/>
    <w:rsid w:val="00D84379"/>
    <w:rPr>
      <w:rFonts w:ascii="Symbol" w:hAnsi="Symbol"/>
    </w:rPr>
  </w:style>
  <w:style w:type="character" w:customStyle="1" w:styleId="WW8Num14z0">
    <w:name w:val="WW8Num14z0"/>
    <w:rsid w:val="00D84379"/>
    <w:rPr>
      <w:rFonts w:ascii="Wingdings" w:hAnsi="Wingdings"/>
    </w:rPr>
  </w:style>
  <w:style w:type="character" w:customStyle="1" w:styleId="WW8Num14z1">
    <w:name w:val="WW8Num14z1"/>
    <w:rsid w:val="00D84379"/>
    <w:rPr>
      <w:rFonts w:ascii="Courier New" w:hAnsi="Courier New" w:cs="Courier New"/>
    </w:rPr>
  </w:style>
  <w:style w:type="character" w:customStyle="1" w:styleId="WW8Num14z3">
    <w:name w:val="WW8Num14z3"/>
    <w:rsid w:val="00D84379"/>
    <w:rPr>
      <w:rFonts w:ascii="Symbol" w:hAnsi="Symbol"/>
    </w:rPr>
  </w:style>
  <w:style w:type="character" w:customStyle="1" w:styleId="WW8Num15z0">
    <w:name w:val="WW8Num15z0"/>
    <w:rsid w:val="00D84379"/>
    <w:rPr>
      <w:rFonts w:ascii="Symbol" w:hAnsi="Symbol"/>
    </w:rPr>
  </w:style>
  <w:style w:type="character" w:customStyle="1" w:styleId="WW8Num15z1">
    <w:name w:val="WW8Num15z1"/>
    <w:rsid w:val="00D84379"/>
    <w:rPr>
      <w:rFonts w:ascii="Courier New" w:hAnsi="Courier New" w:cs="Courier New"/>
    </w:rPr>
  </w:style>
  <w:style w:type="character" w:customStyle="1" w:styleId="WW8Num15z2">
    <w:name w:val="WW8Num15z2"/>
    <w:rsid w:val="00D84379"/>
    <w:rPr>
      <w:rFonts w:ascii="Wingdings" w:hAnsi="Wingdings"/>
    </w:rPr>
  </w:style>
  <w:style w:type="character" w:customStyle="1" w:styleId="WW8Num17z0">
    <w:name w:val="WW8Num17z0"/>
    <w:rsid w:val="00D84379"/>
    <w:rPr>
      <w:rFonts w:ascii="Symbol" w:hAnsi="Symbol"/>
      <w:sz w:val="22"/>
    </w:rPr>
  </w:style>
  <w:style w:type="character" w:customStyle="1" w:styleId="WW8Num17z1">
    <w:name w:val="WW8Num17z1"/>
    <w:rsid w:val="00D84379"/>
    <w:rPr>
      <w:rFonts w:ascii="Courier New" w:hAnsi="Courier New"/>
    </w:rPr>
  </w:style>
  <w:style w:type="character" w:customStyle="1" w:styleId="WW8Num17z2">
    <w:name w:val="WW8Num17z2"/>
    <w:rsid w:val="00D84379"/>
    <w:rPr>
      <w:rFonts w:ascii="Wingdings" w:hAnsi="Wingdings"/>
    </w:rPr>
  </w:style>
  <w:style w:type="character" w:customStyle="1" w:styleId="WW8Num17z3">
    <w:name w:val="WW8Num17z3"/>
    <w:rsid w:val="00D84379"/>
    <w:rPr>
      <w:rFonts w:ascii="Symbol" w:hAnsi="Symbol"/>
    </w:rPr>
  </w:style>
  <w:style w:type="character" w:customStyle="1" w:styleId="WW8Num19z0">
    <w:name w:val="WW8Num19z0"/>
    <w:rsid w:val="00D84379"/>
    <w:rPr>
      <w:rFonts w:ascii="Symbol" w:hAnsi="Symbol"/>
    </w:rPr>
  </w:style>
  <w:style w:type="character" w:customStyle="1" w:styleId="WW8Num20z0">
    <w:name w:val="WW8Num20z0"/>
    <w:rsid w:val="00D84379"/>
    <w:rPr>
      <w:rFonts w:ascii="Symbol" w:hAnsi="Symbol"/>
    </w:rPr>
  </w:style>
  <w:style w:type="character" w:customStyle="1" w:styleId="WW8Num20z1">
    <w:name w:val="WW8Num20z1"/>
    <w:rsid w:val="00D84379"/>
    <w:rPr>
      <w:rFonts w:ascii="Courier New" w:hAnsi="Courier New" w:cs="Courier New"/>
    </w:rPr>
  </w:style>
  <w:style w:type="character" w:customStyle="1" w:styleId="WW8Num20z2">
    <w:name w:val="WW8Num20z2"/>
    <w:rsid w:val="00D84379"/>
    <w:rPr>
      <w:rFonts w:ascii="Wingdings" w:hAnsi="Wingdings"/>
    </w:rPr>
  </w:style>
  <w:style w:type="character" w:customStyle="1" w:styleId="WW8Num21z0">
    <w:name w:val="WW8Num21z0"/>
    <w:rsid w:val="00D84379"/>
    <w:rPr>
      <w:rFonts w:ascii="Wingdings" w:hAnsi="Wingdings"/>
    </w:rPr>
  </w:style>
  <w:style w:type="character" w:customStyle="1" w:styleId="WW8Num21z1">
    <w:name w:val="WW8Num21z1"/>
    <w:rsid w:val="00D84379"/>
    <w:rPr>
      <w:rFonts w:ascii="Courier New" w:hAnsi="Courier New" w:cs="Courier New"/>
    </w:rPr>
  </w:style>
  <w:style w:type="character" w:customStyle="1" w:styleId="WW8Num21z3">
    <w:name w:val="WW8Num21z3"/>
    <w:rsid w:val="00D84379"/>
    <w:rPr>
      <w:rFonts w:ascii="Symbol" w:hAnsi="Symbol"/>
    </w:rPr>
  </w:style>
  <w:style w:type="character" w:customStyle="1" w:styleId="WW8Num22z0">
    <w:name w:val="WW8Num22z0"/>
    <w:rsid w:val="00D84379"/>
    <w:rPr>
      <w:rFonts w:ascii="Symbol" w:hAnsi="Symbol"/>
    </w:rPr>
  </w:style>
  <w:style w:type="character" w:customStyle="1" w:styleId="WW8Num22z1">
    <w:name w:val="WW8Num22z1"/>
    <w:rsid w:val="00D84379"/>
    <w:rPr>
      <w:rFonts w:ascii="Courier New" w:hAnsi="Courier New" w:cs="Courier New"/>
    </w:rPr>
  </w:style>
  <w:style w:type="character" w:customStyle="1" w:styleId="WW8Num22z2">
    <w:name w:val="WW8Num22z2"/>
    <w:rsid w:val="00D84379"/>
    <w:rPr>
      <w:rFonts w:ascii="Wingdings" w:hAnsi="Wingdings"/>
    </w:rPr>
  </w:style>
  <w:style w:type="character" w:customStyle="1" w:styleId="WW8Num23z0">
    <w:name w:val="WW8Num23z0"/>
    <w:rsid w:val="00D84379"/>
    <w:rPr>
      <w:rFonts w:ascii="Symbol" w:hAnsi="Symbol"/>
    </w:rPr>
  </w:style>
  <w:style w:type="character" w:customStyle="1" w:styleId="WW8Num23z1">
    <w:name w:val="WW8Num23z1"/>
    <w:rsid w:val="00D84379"/>
    <w:rPr>
      <w:rFonts w:ascii="Courier New" w:hAnsi="Courier New" w:cs="Courier New"/>
    </w:rPr>
  </w:style>
  <w:style w:type="character" w:customStyle="1" w:styleId="WW8Num23z2">
    <w:name w:val="WW8Num23z2"/>
    <w:rsid w:val="00D84379"/>
    <w:rPr>
      <w:rFonts w:ascii="Wingdings" w:hAnsi="Wingdings"/>
    </w:rPr>
  </w:style>
  <w:style w:type="character" w:customStyle="1" w:styleId="WW8Num24z0">
    <w:name w:val="WW8Num24z0"/>
    <w:rsid w:val="00D84379"/>
    <w:rPr>
      <w:b w:val="0"/>
      <w:i w:val="0"/>
      <w:color w:val="auto"/>
    </w:rPr>
  </w:style>
  <w:style w:type="character" w:customStyle="1" w:styleId="WW8Num25z0">
    <w:name w:val="WW8Num25z0"/>
    <w:rsid w:val="00D84379"/>
    <w:rPr>
      <w:rFonts w:ascii="Symbol" w:hAnsi="Symbol"/>
    </w:rPr>
  </w:style>
  <w:style w:type="character" w:customStyle="1" w:styleId="WW8Num25z1">
    <w:name w:val="WW8Num25z1"/>
    <w:rsid w:val="00D84379"/>
    <w:rPr>
      <w:rFonts w:ascii="Courier New" w:hAnsi="Courier New" w:cs="Courier New"/>
    </w:rPr>
  </w:style>
  <w:style w:type="character" w:customStyle="1" w:styleId="WW8Num25z2">
    <w:name w:val="WW8Num25z2"/>
    <w:rsid w:val="00D84379"/>
    <w:rPr>
      <w:rFonts w:ascii="Wingdings" w:hAnsi="Wingdings"/>
    </w:rPr>
  </w:style>
  <w:style w:type="character" w:customStyle="1" w:styleId="WW8Num26z1">
    <w:name w:val="WW8Num26z1"/>
    <w:rsid w:val="00D84379"/>
    <w:rPr>
      <w:rFonts w:ascii="Courier New" w:hAnsi="Courier New" w:cs="Courier New"/>
    </w:rPr>
  </w:style>
  <w:style w:type="character" w:customStyle="1" w:styleId="WW8Num26z2">
    <w:name w:val="WW8Num26z2"/>
    <w:rsid w:val="00D84379"/>
    <w:rPr>
      <w:rFonts w:ascii="Wingdings" w:hAnsi="Wingdings"/>
    </w:rPr>
  </w:style>
  <w:style w:type="character" w:customStyle="1" w:styleId="WW8Num26z3">
    <w:name w:val="WW8Num26z3"/>
    <w:rsid w:val="00D84379"/>
    <w:rPr>
      <w:rFonts w:ascii="Symbol" w:hAnsi="Symbol"/>
    </w:rPr>
  </w:style>
  <w:style w:type="character" w:customStyle="1" w:styleId="WW8Num27z0">
    <w:name w:val="WW8Num27z0"/>
    <w:rsid w:val="00D84379"/>
    <w:rPr>
      <w:rFonts w:ascii="Symbol" w:hAnsi="Symbol"/>
    </w:rPr>
  </w:style>
  <w:style w:type="character" w:customStyle="1" w:styleId="WW8Num27z1">
    <w:name w:val="WW8Num27z1"/>
    <w:rsid w:val="00D84379"/>
    <w:rPr>
      <w:rFonts w:ascii="Courier New" w:hAnsi="Courier New" w:cs="Courier New"/>
    </w:rPr>
  </w:style>
  <w:style w:type="character" w:customStyle="1" w:styleId="WW8Num27z2">
    <w:name w:val="WW8Num27z2"/>
    <w:rsid w:val="00D84379"/>
    <w:rPr>
      <w:rFonts w:ascii="Wingdings" w:hAnsi="Wingdings"/>
    </w:rPr>
  </w:style>
  <w:style w:type="character" w:customStyle="1" w:styleId="WW8Num28z0">
    <w:name w:val="WW8Num28z0"/>
    <w:rsid w:val="00D84379"/>
    <w:rPr>
      <w:rFonts w:ascii="Symbol" w:hAnsi="Symbol"/>
    </w:rPr>
  </w:style>
  <w:style w:type="character" w:customStyle="1" w:styleId="WW8Num28z1">
    <w:name w:val="WW8Num28z1"/>
    <w:rsid w:val="00D84379"/>
    <w:rPr>
      <w:rFonts w:ascii="Courier New" w:hAnsi="Courier New" w:cs="Courier New"/>
    </w:rPr>
  </w:style>
  <w:style w:type="character" w:customStyle="1" w:styleId="WW8Num28z2">
    <w:name w:val="WW8Num28z2"/>
    <w:rsid w:val="00D84379"/>
    <w:rPr>
      <w:rFonts w:ascii="Wingdings" w:hAnsi="Wingdings"/>
    </w:rPr>
  </w:style>
  <w:style w:type="character" w:customStyle="1" w:styleId="WW8Num29z0">
    <w:name w:val="WW8Num29z0"/>
    <w:rsid w:val="00D84379"/>
    <w:rPr>
      <w:rFonts w:ascii="Wingdings" w:hAnsi="Wingdings"/>
    </w:rPr>
  </w:style>
  <w:style w:type="character" w:customStyle="1" w:styleId="WW8Num29z1">
    <w:name w:val="WW8Num29z1"/>
    <w:rsid w:val="00D84379"/>
    <w:rPr>
      <w:rFonts w:ascii="Courier New" w:hAnsi="Courier New" w:cs="Courier New"/>
    </w:rPr>
  </w:style>
  <w:style w:type="character" w:customStyle="1" w:styleId="WW8Num29z3">
    <w:name w:val="WW8Num29z3"/>
    <w:rsid w:val="00D84379"/>
    <w:rPr>
      <w:rFonts w:ascii="Symbol" w:hAnsi="Symbol"/>
    </w:rPr>
  </w:style>
  <w:style w:type="character" w:customStyle="1" w:styleId="WW8Num30z0">
    <w:name w:val="WW8Num30z0"/>
    <w:rsid w:val="00D84379"/>
    <w:rPr>
      <w:rFonts w:ascii="Symbol" w:hAnsi="Symbol"/>
      <w:sz w:val="20"/>
    </w:rPr>
  </w:style>
  <w:style w:type="character" w:customStyle="1" w:styleId="WW8Num30z1">
    <w:name w:val="WW8Num30z1"/>
    <w:rsid w:val="00D84379"/>
    <w:rPr>
      <w:rFonts w:ascii="Courier New" w:hAnsi="Courier New"/>
      <w:sz w:val="20"/>
    </w:rPr>
  </w:style>
  <w:style w:type="character" w:customStyle="1" w:styleId="WW8Num30z2">
    <w:name w:val="WW8Num30z2"/>
    <w:rsid w:val="00D84379"/>
    <w:rPr>
      <w:rFonts w:ascii="Wingdings" w:hAnsi="Wingdings"/>
      <w:sz w:val="20"/>
    </w:rPr>
  </w:style>
  <w:style w:type="character" w:customStyle="1" w:styleId="WW8Num32z0">
    <w:name w:val="WW8Num32z0"/>
    <w:rsid w:val="00D84379"/>
    <w:rPr>
      <w:rFonts w:ascii="Wingdings" w:hAnsi="Wingdings"/>
    </w:rPr>
  </w:style>
  <w:style w:type="character" w:customStyle="1" w:styleId="WW8Num32z1">
    <w:name w:val="WW8Num32z1"/>
    <w:rsid w:val="00D84379"/>
    <w:rPr>
      <w:rFonts w:ascii="Courier New" w:hAnsi="Courier New"/>
    </w:rPr>
  </w:style>
  <w:style w:type="character" w:customStyle="1" w:styleId="WW8Num32z3">
    <w:name w:val="WW8Num32z3"/>
    <w:rsid w:val="00D84379"/>
    <w:rPr>
      <w:rFonts w:ascii="Symbol" w:hAnsi="Symbol"/>
    </w:rPr>
  </w:style>
  <w:style w:type="character" w:customStyle="1" w:styleId="WW8NumSt15z0">
    <w:name w:val="WW8NumSt15z0"/>
    <w:rsid w:val="00D84379"/>
    <w:rPr>
      <w:rFonts w:ascii="Symbol" w:hAnsi="Symbol"/>
    </w:rPr>
  </w:style>
  <w:style w:type="character" w:customStyle="1" w:styleId="22">
    <w:name w:val="Заголовок 2 Знак"/>
    <w:rsid w:val="00D84379"/>
    <w:rPr>
      <w:i/>
      <w:sz w:val="28"/>
      <w:szCs w:val="22"/>
      <w:lang w:val="ru-RU" w:eastAsia="ar-SA" w:bidi="ar-SA"/>
    </w:rPr>
  </w:style>
  <w:style w:type="character" w:customStyle="1" w:styleId="aff1">
    <w:name w:val="Основной текст Знак"/>
    <w:rsid w:val="00D84379"/>
    <w:rPr>
      <w:sz w:val="28"/>
      <w:szCs w:val="28"/>
      <w:lang w:val="ru-RU" w:eastAsia="ar-SA" w:bidi="ar-SA"/>
    </w:rPr>
  </w:style>
  <w:style w:type="character" w:customStyle="1" w:styleId="aff2">
    <w:name w:val="Верхний колонтитул Знак"/>
    <w:rsid w:val="00D84379"/>
    <w:rPr>
      <w:sz w:val="24"/>
      <w:szCs w:val="24"/>
      <w:lang w:val="ru-RU" w:eastAsia="ar-SA" w:bidi="ar-SA"/>
    </w:rPr>
  </w:style>
  <w:style w:type="character" w:customStyle="1" w:styleId="aff3">
    <w:name w:val="Название Знак"/>
    <w:rsid w:val="00D84379"/>
    <w:rPr>
      <w:rFonts w:ascii="Arial" w:hAnsi="Arial" w:cs="Arial"/>
      <w:b/>
      <w:bCs/>
      <w:sz w:val="28"/>
      <w:szCs w:val="26"/>
      <w:lang w:val="ru-RU" w:eastAsia="ar-SA" w:bidi="ar-SA"/>
    </w:rPr>
  </w:style>
  <w:style w:type="character" w:customStyle="1" w:styleId="grame">
    <w:name w:val="grame"/>
    <w:basedOn w:val="11"/>
    <w:rsid w:val="00D84379"/>
  </w:style>
  <w:style w:type="character" w:customStyle="1" w:styleId="spelle">
    <w:name w:val="spelle"/>
    <w:basedOn w:val="11"/>
    <w:rsid w:val="00D84379"/>
  </w:style>
  <w:style w:type="character" w:customStyle="1" w:styleId="articleseperator">
    <w:name w:val="article_seperator"/>
    <w:basedOn w:val="11"/>
    <w:rsid w:val="00D84379"/>
  </w:style>
  <w:style w:type="character" w:customStyle="1" w:styleId="apple-style-span">
    <w:name w:val="apple-style-span"/>
    <w:basedOn w:val="11"/>
    <w:rsid w:val="00D84379"/>
  </w:style>
  <w:style w:type="character" w:customStyle="1" w:styleId="aff4">
    <w:name w:val="Основной текст с отступом Знак"/>
    <w:rsid w:val="00D84379"/>
    <w:rPr>
      <w:sz w:val="28"/>
      <w:szCs w:val="28"/>
      <w:lang w:val="ru-RU" w:eastAsia="ar-SA" w:bidi="ar-SA"/>
    </w:rPr>
  </w:style>
  <w:style w:type="character" w:customStyle="1" w:styleId="aff5">
    <w:name w:val="Маркеры списка"/>
    <w:rsid w:val="00D84379"/>
    <w:rPr>
      <w:rFonts w:ascii="OpenSymbol" w:eastAsia="OpenSymbol" w:hAnsi="OpenSymbol" w:cs="OpenSymbol"/>
    </w:rPr>
  </w:style>
  <w:style w:type="paragraph" w:customStyle="1" w:styleId="font0">
    <w:name w:val="font0"/>
    <w:basedOn w:val="a"/>
    <w:rsid w:val="00D84379"/>
    <w:pPr>
      <w:spacing w:before="280" w:after="280"/>
    </w:pPr>
    <w:rPr>
      <w:rFonts w:ascii="Arial CYR" w:eastAsia="Times New Roman" w:hAnsi="Arial CYR" w:cs="Arial CYR"/>
      <w:sz w:val="20"/>
      <w:szCs w:val="20"/>
    </w:rPr>
  </w:style>
  <w:style w:type="paragraph" w:customStyle="1" w:styleId="310">
    <w:name w:val="Основной текст 31"/>
    <w:basedOn w:val="a"/>
    <w:rsid w:val="00D84379"/>
    <w:pPr>
      <w:jc w:val="both"/>
    </w:pPr>
    <w:rPr>
      <w:rFonts w:eastAsia="Times New Roman" w:cs="Times New Roman"/>
    </w:rPr>
  </w:style>
  <w:style w:type="paragraph" w:customStyle="1" w:styleId="1c">
    <w:name w:val="Знак1"/>
    <w:basedOn w:val="a"/>
    <w:rsid w:val="00D843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d">
    <w:name w:val="Обычный1"/>
    <w:rsid w:val="00D84379"/>
    <w:pPr>
      <w:widowControl w:val="0"/>
      <w:suppressAutoHyphens/>
    </w:pPr>
    <w:rPr>
      <w:rFonts w:eastAsia="Arial"/>
      <w:lang w:eastAsia="ar-SA"/>
    </w:rPr>
  </w:style>
  <w:style w:type="paragraph" w:customStyle="1" w:styleId="aff6">
    <w:name w:val="a"/>
    <w:basedOn w:val="a"/>
    <w:rsid w:val="00D84379"/>
    <w:rPr>
      <w:rFonts w:ascii="Verdana" w:eastAsia="Times New Roman" w:hAnsi="Verdana" w:cs="Times New Roman"/>
      <w:sz w:val="18"/>
      <w:szCs w:val="18"/>
    </w:rPr>
  </w:style>
  <w:style w:type="paragraph" w:customStyle="1" w:styleId="1e">
    <w:name w:val="Цитата1"/>
    <w:basedOn w:val="a"/>
    <w:rsid w:val="00D84379"/>
    <w:pPr>
      <w:ind w:left="-709" w:right="-1192"/>
      <w:jc w:val="center"/>
    </w:pPr>
    <w:rPr>
      <w:rFonts w:eastAsia="Times New Roman" w:cs="Times New Roman"/>
      <w:b/>
      <w:sz w:val="28"/>
      <w:szCs w:val="20"/>
    </w:rPr>
  </w:style>
  <w:style w:type="paragraph" w:customStyle="1" w:styleId="1f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D84379"/>
    <w:pPr>
      <w:spacing w:after="160" w:line="240" w:lineRule="exact"/>
    </w:pPr>
    <w:rPr>
      <w:rFonts w:eastAsia="Times New Roman" w:cs="Verdana"/>
      <w:sz w:val="28"/>
      <w:szCs w:val="28"/>
      <w:lang w:eastAsia="pa-IN" w:bidi="pa-IN"/>
    </w:rPr>
  </w:style>
  <w:style w:type="paragraph" w:customStyle="1" w:styleId="aff7">
    <w:name w:val="Содержимое врезки"/>
    <w:basedOn w:val="ae"/>
    <w:rsid w:val="00D84379"/>
    <w:pPr>
      <w:jc w:val="both"/>
    </w:pPr>
    <w:rPr>
      <w:rFonts w:eastAsia="Times New Roman" w:cs="Times New Roman"/>
      <w:szCs w:val="28"/>
    </w:rPr>
  </w:style>
  <w:style w:type="paragraph" w:customStyle="1" w:styleId="aff8">
    <w:name w:val="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336666"/>
      <w:sz w:val="36"/>
      <w:szCs w:val="36"/>
      <w:lang w:eastAsia="hi-IN" w:bidi="hi-IN"/>
    </w:rPr>
  </w:style>
  <w:style w:type="paragraph" w:customStyle="1" w:styleId="aff9">
    <w:name w:val="?????? ?? ????????"/>
    <w:basedOn w:val="aff8"/>
    <w:rsid w:val="00D84379"/>
  </w:style>
  <w:style w:type="paragraph" w:customStyle="1" w:styleId="affa">
    <w:name w:val="?????? ? ?????"/>
    <w:basedOn w:val="aff8"/>
    <w:rsid w:val="00D84379"/>
  </w:style>
  <w:style w:type="paragraph" w:customStyle="1" w:styleId="affb">
    <w:name w:val="?????? ??? ???????"/>
    <w:basedOn w:val="aff8"/>
    <w:rsid w:val="00D84379"/>
  </w:style>
  <w:style w:type="paragraph" w:customStyle="1" w:styleId="affc">
    <w:name w:val="?????"/>
    <w:basedOn w:val="aff8"/>
    <w:rsid w:val="00D84379"/>
  </w:style>
  <w:style w:type="paragraph" w:customStyle="1" w:styleId="affd">
    <w:name w:val="???????? ?????"/>
    <w:basedOn w:val="aff8"/>
    <w:rsid w:val="00D84379"/>
  </w:style>
  <w:style w:type="paragraph" w:customStyle="1" w:styleId="affe">
    <w:name w:val="???????????? ?????? ?? ??????"/>
    <w:basedOn w:val="aff8"/>
    <w:rsid w:val="00D84379"/>
  </w:style>
  <w:style w:type="paragraph" w:customStyle="1" w:styleId="afff">
    <w:name w:val="?????? ?????? ? ????????"/>
    <w:basedOn w:val="aff8"/>
    <w:rsid w:val="00D84379"/>
    <w:pPr>
      <w:ind w:firstLine="340"/>
    </w:pPr>
  </w:style>
  <w:style w:type="paragraph" w:customStyle="1" w:styleId="afff0">
    <w:name w:val="????????"/>
    <w:basedOn w:val="aff8"/>
    <w:rsid w:val="00D84379"/>
  </w:style>
  <w:style w:type="paragraph" w:customStyle="1" w:styleId="1f0">
    <w:name w:val="???????? 1"/>
    <w:basedOn w:val="aff8"/>
    <w:rsid w:val="00D84379"/>
    <w:pPr>
      <w:jc w:val="center"/>
    </w:pPr>
  </w:style>
  <w:style w:type="paragraph" w:customStyle="1" w:styleId="23">
    <w:name w:val="???????? 2"/>
    <w:basedOn w:val="aff8"/>
    <w:rsid w:val="00D84379"/>
    <w:pPr>
      <w:spacing w:before="57" w:after="57"/>
      <w:ind w:right="113"/>
      <w:jc w:val="center"/>
    </w:pPr>
  </w:style>
  <w:style w:type="paragraph" w:customStyle="1" w:styleId="afff1">
    <w:name w:val="?????????"/>
    <w:basedOn w:val="aff8"/>
    <w:rsid w:val="00D84379"/>
    <w:pPr>
      <w:spacing w:before="238" w:after="119"/>
    </w:pPr>
  </w:style>
  <w:style w:type="paragraph" w:customStyle="1" w:styleId="1f1">
    <w:name w:val="????????? 1"/>
    <w:basedOn w:val="aff8"/>
    <w:rsid w:val="00D84379"/>
    <w:pPr>
      <w:spacing w:before="238" w:after="119"/>
    </w:pPr>
  </w:style>
  <w:style w:type="paragraph" w:customStyle="1" w:styleId="24">
    <w:name w:val="????????? 2"/>
    <w:basedOn w:val="aff8"/>
    <w:rsid w:val="00D84379"/>
    <w:pPr>
      <w:spacing w:before="238" w:after="119"/>
    </w:pPr>
  </w:style>
  <w:style w:type="paragraph" w:customStyle="1" w:styleId="afff2">
    <w:name w:val="????????? ?????"/>
    <w:basedOn w:val="aff8"/>
    <w:rsid w:val="00D84379"/>
  </w:style>
  <w:style w:type="paragraph" w:customStyle="1" w:styleId="LTGliederung1">
    <w:name w:val="???????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Gliederung2">
    <w:name w:val="???????~LT~Gliederung 2"/>
    <w:basedOn w:val="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LTGliederung4">
    <w:name w:val="???????~LT~Gliederung 4"/>
    <w:basedOn w:val="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LTGliederung5">
    <w:name w:val="???????~LT~Gliederung 5"/>
    <w:basedOn w:val="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LTGliederung6">
    <w:name w:val="???????~LT~Gliederung 6"/>
    <w:basedOn w:val="LTGliederung5"/>
    <w:rsid w:val="00D84379"/>
  </w:style>
  <w:style w:type="paragraph" w:customStyle="1" w:styleId="LTGliederung7">
    <w:name w:val="???????~LT~Gliederung 7"/>
    <w:basedOn w:val="LTGliederung6"/>
    <w:rsid w:val="00D84379"/>
  </w:style>
  <w:style w:type="paragraph" w:customStyle="1" w:styleId="LTGliederung8">
    <w:name w:val="???????~LT~Gliederung 8"/>
    <w:basedOn w:val="LTGliederung7"/>
    <w:rsid w:val="00D84379"/>
  </w:style>
  <w:style w:type="paragraph" w:customStyle="1" w:styleId="LTGliederung9">
    <w:name w:val="???????~LT~Gliederung 9"/>
    <w:basedOn w:val="LTGliederung8"/>
    <w:rsid w:val="00D84379"/>
  </w:style>
  <w:style w:type="paragraph" w:customStyle="1" w:styleId="LTTitel">
    <w:name w:val="???????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LTUntertitel">
    <w:name w:val="???????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LTNotizen">
    <w:name w:val="???????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LTHintergrundobjekte">
    <w:name w:val="???????~LT~Hintergrundobjekte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LTHintergrund">
    <w:name w:val="???????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default0">
    <w:name w:val="default"/>
    <w:rsid w:val="00D84379"/>
    <w:pPr>
      <w:widowControl w:val="0"/>
      <w:suppressAutoHyphens/>
      <w:autoSpaceDE w:val="0"/>
      <w:spacing w:line="200" w:lineRule="atLeast"/>
    </w:pPr>
    <w:rPr>
      <w:rFonts w:ascii="Mangal" w:eastAsia="Mangal" w:hAnsi="Mangal" w:cs="Mangal"/>
      <w:sz w:val="36"/>
      <w:szCs w:val="36"/>
      <w:lang w:eastAsia="hi-IN" w:bidi="hi-IN"/>
    </w:rPr>
  </w:style>
  <w:style w:type="paragraph" w:customStyle="1" w:styleId="blue1">
    <w:name w:val="blue1"/>
    <w:basedOn w:val="default0"/>
    <w:rsid w:val="00D84379"/>
  </w:style>
  <w:style w:type="paragraph" w:customStyle="1" w:styleId="blue2">
    <w:name w:val="blue2"/>
    <w:basedOn w:val="default0"/>
    <w:rsid w:val="00D84379"/>
  </w:style>
  <w:style w:type="paragraph" w:customStyle="1" w:styleId="blue3">
    <w:name w:val="blue3"/>
    <w:basedOn w:val="default0"/>
    <w:rsid w:val="00D84379"/>
  </w:style>
  <w:style w:type="paragraph" w:customStyle="1" w:styleId="bw1">
    <w:name w:val="bw1"/>
    <w:basedOn w:val="default0"/>
    <w:rsid w:val="00D84379"/>
  </w:style>
  <w:style w:type="paragraph" w:customStyle="1" w:styleId="bw2">
    <w:name w:val="bw2"/>
    <w:basedOn w:val="default0"/>
    <w:rsid w:val="00D84379"/>
  </w:style>
  <w:style w:type="paragraph" w:customStyle="1" w:styleId="bw3">
    <w:name w:val="bw3"/>
    <w:basedOn w:val="default0"/>
    <w:rsid w:val="00D84379"/>
  </w:style>
  <w:style w:type="paragraph" w:customStyle="1" w:styleId="orange1">
    <w:name w:val="orange1"/>
    <w:basedOn w:val="default0"/>
    <w:rsid w:val="00D84379"/>
  </w:style>
  <w:style w:type="paragraph" w:customStyle="1" w:styleId="orange2">
    <w:name w:val="orange2"/>
    <w:basedOn w:val="default0"/>
    <w:rsid w:val="00D84379"/>
  </w:style>
  <w:style w:type="paragraph" w:customStyle="1" w:styleId="orange3">
    <w:name w:val="orange3"/>
    <w:basedOn w:val="default0"/>
    <w:rsid w:val="00D84379"/>
  </w:style>
  <w:style w:type="paragraph" w:customStyle="1" w:styleId="turquise1">
    <w:name w:val="turquise1"/>
    <w:basedOn w:val="default0"/>
    <w:rsid w:val="00D84379"/>
  </w:style>
  <w:style w:type="paragraph" w:customStyle="1" w:styleId="turquise2">
    <w:name w:val="turquise2"/>
    <w:basedOn w:val="default0"/>
    <w:rsid w:val="00D84379"/>
  </w:style>
  <w:style w:type="paragraph" w:customStyle="1" w:styleId="turquise3">
    <w:name w:val="turquise3"/>
    <w:basedOn w:val="default0"/>
    <w:rsid w:val="00D84379"/>
  </w:style>
  <w:style w:type="paragraph" w:customStyle="1" w:styleId="gray1">
    <w:name w:val="gray1"/>
    <w:basedOn w:val="default0"/>
    <w:rsid w:val="00D84379"/>
  </w:style>
  <w:style w:type="paragraph" w:customStyle="1" w:styleId="gray2">
    <w:name w:val="gray2"/>
    <w:basedOn w:val="default0"/>
    <w:rsid w:val="00D84379"/>
  </w:style>
  <w:style w:type="paragraph" w:customStyle="1" w:styleId="gray3">
    <w:name w:val="gray3"/>
    <w:basedOn w:val="default0"/>
    <w:rsid w:val="00D84379"/>
  </w:style>
  <w:style w:type="paragraph" w:customStyle="1" w:styleId="sun1">
    <w:name w:val="sun1"/>
    <w:basedOn w:val="default0"/>
    <w:rsid w:val="00D84379"/>
  </w:style>
  <w:style w:type="paragraph" w:customStyle="1" w:styleId="sun2">
    <w:name w:val="sun2"/>
    <w:basedOn w:val="default0"/>
    <w:rsid w:val="00D84379"/>
  </w:style>
  <w:style w:type="paragraph" w:customStyle="1" w:styleId="sun3">
    <w:name w:val="sun3"/>
    <w:basedOn w:val="default0"/>
    <w:rsid w:val="00D84379"/>
  </w:style>
  <w:style w:type="paragraph" w:customStyle="1" w:styleId="earth1">
    <w:name w:val="earth1"/>
    <w:basedOn w:val="default0"/>
    <w:rsid w:val="00D84379"/>
  </w:style>
  <w:style w:type="paragraph" w:customStyle="1" w:styleId="earth2">
    <w:name w:val="earth2"/>
    <w:basedOn w:val="default0"/>
    <w:rsid w:val="00D84379"/>
  </w:style>
  <w:style w:type="paragraph" w:customStyle="1" w:styleId="earth3">
    <w:name w:val="earth3"/>
    <w:basedOn w:val="default0"/>
    <w:rsid w:val="00D84379"/>
  </w:style>
  <w:style w:type="paragraph" w:customStyle="1" w:styleId="green1">
    <w:name w:val="green1"/>
    <w:basedOn w:val="default0"/>
    <w:rsid w:val="00D84379"/>
  </w:style>
  <w:style w:type="paragraph" w:customStyle="1" w:styleId="green2">
    <w:name w:val="green2"/>
    <w:basedOn w:val="default0"/>
    <w:rsid w:val="00D84379"/>
  </w:style>
  <w:style w:type="paragraph" w:customStyle="1" w:styleId="green3">
    <w:name w:val="green3"/>
    <w:basedOn w:val="default0"/>
    <w:rsid w:val="00D84379"/>
  </w:style>
  <w:style w:type="paragraph" w:customStyle="1" w:styleId="seetang1">
    <w:name w:val="seetang1"/>
    <w:basedOn w:val="default0"/>
    <w:rsid w:val="00D84379"/>
  </w:style>
  <w:style w:type="paragraph" w:customStyle="1" w:styleId="seetang2">
    <w:name w:val="seetang2"/>
    <w:basedOn w:val="default0"/>
    <w:rsid w:val="00D84379"/>
  </w:style>
  <w:style w:type="paragraph" w:customStyle="1" w:styleId="seetang3">
    <w:name w:val="seetang3"/>
    <w:basedOn w:val="default0"/>
    <w:rsid w:val="00D84379"/>
  </w:style>
  <w:style w:type="paragraph" w:customStyle="1" w:styleId="lightblue1">
    <w:name w:val="lightblue1"/>
    <w:basedOn w:val="default0"/>
    <w:rsid w:val="00D84379"/>
  </w:style>
  <w:style w:type="paragraph" w:customStyle="1" w:styleId="lightblue2">
    <w:name w:val="lightblue2"/>
    <w:basedOn w:val="default0"/>
    <w:rsid w:val="00D84379"/>
  </w:style>
  <w:style w:type="paragraph" w:customStyle="1" w:styleId="lightblue3">
    <w:name w:val="lightblue3"/>
    <w:basedOn w:val="default0"/>
    <w:rsid w:val="00D84379"/>
  </w:style>
  <w:style w:type="paragraph" w:customStyle="1" w:styleId="yellow1">
    <w:name w:val="yellow1"/>
    <w:basedOn w:val="default0"/>
    <w:rsid w:val="00D84379"/>
  </w:style>
  <w:style w:type="paragraph" w:customStyle="1" w:styleId="yellow2">
    <w:name w:val="yellow2"/>
    <w:basedOn w:val="default0"/>
    <w:rsid w:val="00D84379"/>
  </w:style>
  <w:style w:type="paragraph" w:customStyle="1" w:styleId="yellow3">
    <w:name w:val="yellow3"/>
    <w:basedOn w:val="default0"/>
    <w:rsid w:val="00D84379"/>
  </w:style>
  <w:style w:type="paragraph" w:customStyle="1" w:styleId="WW-">
    <w:name w:val="WW-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sz w:val="84"/>
      <w:szCs w:val="84"/>
      <w:lang w:eastAsia="hi-IN" w:bidi="hi-IN"/>
    </w:rPr>
  </w:style>
  <w:style w:type="paragraph" w:customStyle="1" w:styleId="afff3">
    <w:name w:val="??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afff4">
    <w:name w:val="??????? 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Arial" w:eastAsia="Arial" w:hAnsi="Arial" w:cs="Arial"/>
      <w:color w:val="000000"/>
      <w:sz w:val="36"/>
      <w:szCs w:val="36"/>
      <w:lang w:eastAsia="hi-IN" w:bidi="hi-IN"/>
    </w:rPr>
  </w:style>
  <w:style w:type="paragraph" w:customStyle="1" w:styleId="afff5">
    <w:name w:val="???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paragraph" w:customStyle="1" w:styleId="afff6">
    <w:name w:val="??????????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sz w:val="24"/>
      <w:szCs w:val="24"/>
      <w:lang w:eastAsia="hi-IN" w:bidi="hi-IN"/>
    </w:rPr>
  </w:style>
  <w:style w:type="paragraph" w:customStyle="1" w:styleId="WW-1">
    <w:name w:val="WW-?????????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sz w:val="60"/>
      <w:szCs w:val="60"/>
      <w:lang w:eastAsia="hi-IN" w:bidi="hi-IN"/>
    </w:rPr>
  </w:style>
  <w:style w:type="paragraph" w:customStyle="1" w:styleId="WW-2">
    <w:name w:val="WW-????????? 2"/>
    <w:basedOn w:val="WW-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32">
    <w:name w:val="????????? 3"/>
    <w:basedOn w:val="WW-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41">
    <w:name w:val="????????? 4"/>
    <w:basedOn w:val="32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51">
    <w:name w:val="????????? 5"/>
    <w:basedOn w:val="41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61">
    <w:name w:val="????????? 6"/>
    <w:basedOn w:val="51"/>
    <w:rsid w:val="00D84379"/>
  </w:style>
  <w:style w:type="paragraph" w:customStyle="1" w:styleId="71">
    <w:name w:val="????????? 7"/>
    <w:basedOn w:val="61"/>
    <w:rsid w:val="00D84379"/>
  </w:style>
  <w:style w:type="paragraph" w:customStyle="1" w:styleId="82">
    <w:name w:val="????????? 8"/>
    <w:basedOn w:val="71"/>
    <w:rsid w:val="00D84379"/>
  </w:style>
  <w:style w:type="paragraph" w:customStyle="1" w:styleId="90">
    <w:name w:val="????????? 9"/>
    <w:basedOn w:val="82"/>
    <w:rsid w:val="00D84379"/>
  </w:style>
  <w:style w:type="paragraph" w:customStyle="1" w:styleId="1LTGliederung1">
    <w:name w:val="?????????1~LT~Gliederung 1"/>
    <w:rsid w:val="00D84379"/>
    <w:pPr>
      <w:widowControl w:val="0"/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50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Gliederung2">
    <w:name w:val="?????????1~LT~Gliederung 2"/>
    <w:basedOn w:val="1LTGliederung1"/>
    <w:rsid w:val="00D84379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1LTGliederung3">
    <w:name w:val="?????????1~LT~Gliederung 3"/>
    <w:basedOn w:val="1LTGliederung2"/>
    <w:rsid w:val="00D84379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1LTGliederung4">
    <w:name w:val="?????????1~LT~Gliederung 4"/>
    <w:basedOn w:val="1LTGliederung3"/>
    <w:rsid w:val="00D84379"/>
    <w:pPr>
      <w:tabs>
        <w:tab w:val="clear" w:pos="1080"/>
        <w:tab w:val="clear" w:pos="2520"/>
        <w:tab w:val="clear" w:pos="3960"/>
        <w:tab w:val="clear" w:pos="5400"/>
        <w:tab w:val="clear" w:pos="6840"/>
        <w:tab w:val="clear" w:pos="8280"/>
        <w:tab w:val="clear" w:pos="9720"/>
        <w:tab w:val="clear" w:pos="11160"/>
        <w:tab w:val="clear" w:pos="12600"/>
        <w:tab w:val="clear" w:pos="14040"/>
        <w:tab w:val="left" w:pos="360"/>
        <w:tab w:val="left" w:pos="1800"/>
        <w:tab w:val="left" w:pos="3240"/>
        <w:tab w:val="left" w:pos="4680"/>
        <w:tab w:val="left" w:pos="6120"/>
        <w:tab w:val="left" w:pos="7560"/>
        <w:tab w:val="left" w:pos="9000"/>
        <w:tab w:val="left" w:pos="10440"/>
        <w:tab w:val="left" w:pos="11880"/>
        <w:tab w:val="left" w:pos="13320"/>
      </w:tabs>
      <w:spacing w:before="100"/>
    </w:pPr>
    <w:rPr>
      <w:sz w:val="40"/>
      <w:szCs w:val="40"/>
    </w:rPr>
  </w:style>
  <w:style w:type="paragraph" w:customStyle="1" w:styleId="1LTGliederung5">
    <w:name w:val="?????????1~LT~Gliederung 5"/>
    <w:basedOn w:val="1LTGliederung4"/>
    <w:rsid w:val="00D84379"/>
    <w:pPr>
      <w:tabs>
        <w:tab w:val="clear" w:pos="360"/>
        <w:tab w:val="clear" w:pos="1800"/>
        <w:tab w:val="clear" w:pos="3240"/>
        <w:tab w:val="clear" w:pos="4680"/>
        <w:tab w:val="clear" w:pos="6120"/>
        <w:tab w:val="clear" w:pos="7560"/>
        <w:tab w:val="clear" w:pos="9000"/>
        <w:tab w:val="clear" w:pos="10440"/>
        <w:tab w:val="clear" w:pos="11880"/>
        <w:tab w:val="clear" w:pos="1332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</w:tabs>
    </w:pPr>
  </w:style>
  <w:style w:type="paragraph" w:customStyle="1" w:styleId="1LTGliederung6">
    <w:name w:val="?????????1~LT~Gliederung 6"/>
    <w:basedOn w:val="1LTGliederung5"/>
    <w:rsid w:val="00D84379"/>
  </w:style>
  <w:style w:type="paragraph" w:customStyle="1" w:styleId="1LTGliederung7">
    <w:name w:val="?????????1~LT~Gliederung 7"/>
    <w:basedOn w:val="1LTGliederung6"/>
    <w:rsid w:val="00D84379"/>
  </w:style>
  <w:style w:type="paragraph" w:customStyle="1" w:styleId="1LTGliederung8">
    <w:name w:val="?????????1~LT~Gliederung 8"/>
    <w:basedOn w:val="1LTGliederung7"/>
    <w:rsid w:val="00D84379"/>
  </w:style>
  <w:style w:type="paragraph" w:customStyle="1" w:styleId="1LTGliederung9">
    <w:name w:val="?????????1~LT~Gliederung 9"/>
    <w:basedOn w:val="1LTGliederung8"/>
    <w:rsid w:val="00D84379"/>
  </w:style>
  <w:style w:type="paragraph" w:customStyle="1" w:styleId="1LTTitel">
    <w:name w:val="?????????1~LT~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</w:pPr>
    <w:rPr>
      <w:rFonts w:ascii="Mangal" w:eastAsia="Mangal" w:hAnsi="Mangal" w:cs="Mangal"/>
      <w:color w:val="000000"/>
      <w:kern w:val="1"/>
      <w:sz w:val="84"/>
      <w:szCs w:val="84"/>
      <w:lang w:eastAsia="hi-IN" w:bidi="hi-IN"/>
    </w:rPr>
  </w:style>
  <w:style w:type="paragraph" w:customStyle="1" w:styleId="1LTUntertitel">
    <w:name w:val="?????????1~LT~Untertitel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50"/>
      <w:jc w:val="center"/>
    </w:pPr>
    <w:rPr>
      <w:rFonts w:ascii="Mangal" w:eastAsia="Mangal" w:hAnsi="Mangal" w:cs="Mangal"/>
      <w:color w:val="000000"/>
      <w:kern w:val="1"/>
      <w:sz w:val="60"/>
      <w:szCs w:val="60"/>
      <w:lang w:eastAsia="hi-IN" w:bidi="hi-IN"/>
    </w:rPr>
  </w:style>
  <w:style w:type="paragraph" w:customStyle="1" w:styleId="1LTNotizen">
    <w:name w:val="?????????1~LT~Notizen"/>
    <w:rsid w:val="00D843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/>
    </w:pPr>
    <w:rPr>
      <w:rFonts w:ascii="Mangal" w:eastAsia="Mangal" w:hAnsi="Mangal" w:cs="Mangal"/>
      <w:color w:val="000000"/>
      <w:kern w:val="1"/>
      <w:sz w:val="24"/>
      <w:szCs w:val="24"/>
      <w:lang w:eastAsia="hi-IN" w:bidi="hi-IN"/>
    </w:rPr>
  </w:style>
  <w:style w:type="paragraph" w:customStyle="1" w:styleId="1LTHintergrundobjekte">
    <w:name w:val="?????????1~LT~Hintergrundobjekte"/>
    <w:rsid w:val="00D84379"/>
    <w:pPr>
      <w:widowControl w:val="0"/>
      <w:suppressAutoHyphens/>
      <w:autoSpaceDE w:val="0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1LTHintergrund">
    <w:name w:val="?????????1~LT~Hintergrund"/>
    <w:rsid w:val="00D84379"/>
    <w:pPr>
      <w:widowControl w:val="0"/>
      <w:suppressAutoHyphens/>
      <w:autoSpaceDE w:val="0"/>
      <w:jc w:val="center"/>
    </w:pPr>
    <w:rPr>
      <w:rFonts w:eastAsia="SimSun" w:cs="Mangal"/>
      <w:sz w:val="24"/>
      <w:szCs w:val="24"/>
      <w:lang w:eastAsia="hi-IN" w:bidi="hi-IN"/>
    </w:rPr>
  </w:style>
  <w:style w:type="table" w:styleId="afff7">
    <w:name w:val="Table Grid"/>
    <w:basedOn w:val="a1"/>
    <w:uiPriority w:val="59"/>
    <w:rsid w:val="00D15C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uiPriority w:val="59"/>
    <w:rsid w:val="00CE0E83"/>
    <w:rPr>
      <w:rFonts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2">
    <w:name w:val="Сетка таблицы1"/>
    <w:basedOn w:val="a1"/>
    <w:next w:val="afff7"/>
    <w:uiPriority w:val="59"/>
    <w:rsid w:val="00693E41"/>
    <w:rPr>
      <w:rFonts w:ascii="Arial Black" w:eastAsiaTheme="minorHAnsi" w:hAnsi="Arial Black" w:cs="Arial Black"/>
      <w:b/>
      <w:bCs/>
      <w:sz w:val="30"/>
      <w:szCs w:val="30"/>
      <w:u w:val="single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8">
    <w:name w:val="No Spacing"/>
    <w:uiPriority w:val="1"/>
    <w:qFormat/>
    <w:rsid w:val="002A4E62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E5293-A036-41AD-85A1-188CBE848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3018</Words>
  <Characters>17208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учебному предмету «Информатика» для 7–9 классов</vt:lpstr>
    </vt:vector>
  </TitlesOfParts>
  <Company>Krokoz™</Company>
  <LinksUpToDate>false</LinksUpToDate>
  <CharactersWithSpaces>20186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учебному предмету «Информатика» для 7–9 классов</dc:title>
  <dc:creator>Ольга Матянина</dc:creator>
  <cp:lastModifiedBy>Администратор</cp:lastModifiedBy>
  <cp:revision>12</cp:revision>
  <cp:lastPrinted>2017-12-29T06:50:00Z</cp:lastPrinted>
  <dcterms:created xsi:type="dcterms:W3CDTF">2019-08-28T04:35:00Z</dcterms:created>
  <dcterms:modified xsi:type="dcterms:W3CDTF">2020-09-04T10:43:00Z</dcterms:modified>
</cp:coreProperties>
</file>